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5A75FAEE" w14:textId="797621BD" w:rsidR="0061250E" w:rsidRPr="007C48AC" w:rsidRDefault="0061250E">
      <w:pPr>
        <w:pStyle w:val="CRCoverPage"/>
        <w:tabs>
          <w:tab w:val="right" w:pos="8364"/>
        </w:tabs>
        <w:spacing w:after="0"/>
        <w:ind w:right="375"/>
        <w:rPr>
          <w:b/>
          <w:sz w:val="24"/>
        </w:rPr>
      </w:pPr>
      <w:bookmarkStart w:id="0" w:name="_Hlk480812307"/>
      <w:r w:rsidRPr="007C48AC">
        <w:rPr>
          <w:b/>
          <w:sz w:val="24"/>
        </w:rPr>
        <w:t>3GPP TSG-SA3LI Meeting #</w:t>
      </w:r>
      <w:r w:rsidR="00D06C0C" w:rsidRPr="007C48AC">
        <w:rPr>
          <w:b/>
          <w:sz w:val="24"/>
        </w:rPr>
        <w:t>6</w:t>
      </w:r>
      <w:r w:rsidR="004D4AF8">
        <w:rPr>
          <w:b/>
          <w:sz w:val="24"/>
        </w:rPr>
        <w:t>9</w:t>
      </w:r>
      <w:r w:rsidRPr="007C48AC">
        <w:rPr>
          <w:b/>
          <w:i/>
          <w:sz w:val="24"/>
        </w:rPr>
        <w:t xml:space="preserve"> </w:t>
      </w:r>
      <w:r w:rsidRPr="007C48AC">
        <w:rPr>
          <w:b/>
          <w:i/>
          <w:sz w:val="28"/>
        </w:rPr>
        <w:tab/>
        <w:t>S3i1</w:t>
      </w:r>
      <w:r w:rsidR="00B97A9C">
        <w:rPr>
          <w:b/>
          <w:i/>
          <w:sz w:val="28"/>
        </w:rPr>
        <w:t>8</w:t>
      </w:r>
      <w:r w:rsidR="00253F4B" w:rsidRPr="007C48AC">
        <w:rPr>
          <w:b/>
          <w:i/>
          <w:sz w:val="28"/>
        </w:rPr>
        <w:t>0</w:t>
      </w:r>
      <w:r w:rsidR="004D4AF8">
        <w:rPr>
          <w:b/>
          <w:i/>
          <w:sz w:val="28"/>
        </w:rPr>
        <w:t>1</w:t>
      </w:r>
      <w:r w:rsidR="00E073F7" w:rsidRPr="007C48AC">
        <w:rPr>
          <w:b/>
          <w:i/>
          <w:sz w:val="28"/>
        </w:rPr>
        <w:t>0</w:t>
      </w:r>
      <w:r w:rsidR="000E5484">
        <w:rPr>
          <w:b/>
          <w:i/>
          <w:sz w:val="28"/>
        </w:rPr>
        <w:t>2</w:t>
      </w:r>
      <w:bookmarkStart w:id="1" w:name="_GoBack"/>
      <w:bookmarkEnd w:id="1"/>
    </w:p>
    <w:p w14:paraId="7B286CA0" w14:textId="0CBE2CCA" w:rsidR="0061250E" w:rsidRPr="007C48AC" w:rsidRDefault="002E3D2E">
      <w:pPr>
        <w:pStyle w:val="CRCoverPage"/>
        <w:rPr>
          <w:b/>
          <w:sz w:val="16"/>
          <w:szCs w:val="16"/>
        </w:rPr>
      </w:pPr>
      <w:r>
        <w:rPr>
          <w:b/>
          <w:sz w:val="24"/>
        </w:rPr>
        <w:t>New</w:t>
      </w:r>
      <w:r w:rsidR="004D4AF8">
        <w:rPr>
          <w:b/>
          <w:sz w:val="24"/>
        </w:rPr>
        <w:t>port Beach</w:t>
      </w:r>
      <w:r w:rsidR="00BF5D1D" w:rsidRPr="007C48AC">
        <w:rPr>
          <w:b/>
          <w:sz w:val="24"/>
        </w:rPr>
        <w:t>,</w:t>
      </w:r>
      <w:r w:rsidR="004D4AF8">
        <w:rPr>
          <w:b/>
          <w:sz w:val="24"/>
        </w:rPr>
        <w:t xml:space="preserve"> USA</w:t>
      </w:r>
      <w:r w:rsidR="0061250E" w:rsidRPr="007C48AC">
        <w:rPr>
          <w:b/>
          <w:sz w:val="24"/>
        </w:rPr>
        <w:t xml:space="preserve">. </w:t>
      </w:r>
      <w:r w:rsidR="004D4AF8">
        <w:rPr>
          <w:b/>
          <w:sz w:val="24"/>
        </w:rPr>
        <w:t>10</w:t>
      </w:r>
      <w:r w:rsidR="0061250E" w:rsidRPr="007C48AC">
        <w:rPr>
          <w:b/>
          <w:sz w:val="24"/>
          <w:vertAlign w:val="superscript"/>
        </w:rPr>
        <w:t>th</w:t>
      </w:r>
      <w:r w:rsidR="0061250E" w:rsidRPr="007C48AC">
        <w:rPr>
          <w:b/>
          <w:sz w:val="24"/>
        </w:rPr>
        <w:t xml:space="preserve"> – </w:t>
      </w:r>
      <w:r w:rsidR="004D4AF8">
        <w:rPr>
          <w:b/>
          <w:sz w:val="24"/>
        </w:rPr>
        <w:t>13</w:t>
      </w:r>
      <w:r w:rsidR="004D4AF8">
        <w:rPr>
          <w:b/>
          <w:sz w:val="24"/>
          <w:vertAlign w:val="superscript"/>
        </w:rPr>
        <w:t>th</w:t>
      </w:r>
      <w:r w:rsidR="0061250E" w:rsidRPr="007C48AC">
        <w:rPr>
          <w:b/>
          <w:sz w:val="24"/>
        </w:rPr>
        <w:t xml:space="preserve"> </w:t>
      </w:r>
      <w:r w:rsidR="004D4AF8">
        <w:rPr>
          <w:b/>
          <w:sz w:val="24"/>
        </w:rPr>
        <w:t>Apr</w:t>
      </w:r>
      <w:r w:rsidR="00C112FD" w:rsidRPr="007C48AC">
        <w:rPr>
          <w:b/>
          <w:sz w:val="24"/>
        </w:rPr>
        <w:t xml:space="preserve"> </w:t>
      </w:r>
      <w:r w:rsidR="00E073F7" w:rsidRPr="007C48AC">
        <w:rPr>
          <w:b/>
          <w:sz w:val="24"/>
        </w:rPr>
        <w:t>201</w:t>
      </w:r>
      <w:r w:rsidR="00B97A9C">
        <w:rPr>
          <w:b/>
          <w:sz w:val="24"/>
        </w:rPr>
        <w:t>8</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698F8D00"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D06C0C" w:rsidRPr="007C48AC">
        <w:rPr>
          <w:rFonts w:ascii="Arial" w:eastAsia="MS Mincho" w:hAnsi="Arial" w:cs="Arial"/>
          <w:b/>
        </w:rPr>
        <w:t>6</w:t>
      </w:r>
      <w:r w:rsidR="004D4AF8">
        <w:rPr>
          <w:rFonts w:ascii="Arial" w:eastAsia="MS Mincho" w:hAnsi="Arial" w:cs="Arial"/>
          <w:b/>
        </w:rPr>
        <w:t>9</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77777777"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t>3</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78F98FF9" w:rsidR="0061250E" w:rsidRPr="007C48AC" w:rsidRDefault="00E073F7">
      <w:pPr>
        <w:jc w:val="both"/>
        <w:rPr>
          <w:color w:val="000000"/>
        </w:rPr>
      </w:pPr>
      <w:r w:rsidRPr="007C48AC">
        <w:rPr>
          <w:b/>
          <w:color w:val="000000"/>
        </w:rPr>
        <w:t>Meeting Start 09</w:t>
      </w:r>
      <w:r w:rsidR="0061250E" w:rsidRPr="007C48AC">
        <w:rPr>
          <w:b/>
          <w:color w:val="000000"/>
        </w:rPr>
        <w:t xml:space="preserve">:00 </w:t>
      </w:r>
      <w:r w:rsidR="004D4AF8">
        <w:rPr>
          <w:b/>
          <w:color w:val="000000"/>
        </w:rPr>
        <w:t>10</w:t>
      </w:r>
      <w:r w:rsidR="0061250E" w:rsidRPr="007C48AC">
        <w:rPr>
          <w:b/>
          <w:color w:val="000000"/>
          <w:vertAlign w:val="superscript"/>
        </w:rPr>
        <w:t>th</w:t>
      </w:r>
      <w:r w:rsidR="0061250E" w:rsidRPr="007C48AC">
        <w:rPr>
          <w:b/>
          <w:color w:val="000000"/>
        </w:rPr>
        <w:t xml:space="preserve"> </w:t>
      </w:r>
      <w:r w:rsidR="004D4AF8">
        <w:rPr>
          <w:b/>
          <w:color w:val="000000"/>
        </w:rPr>
        <w:t>Apr</w:t>
      </w:r>
      <w:r w:rsidRPr="007C48AC">
        <w:rPr>
          <w:b/>
          <w:color w:val="000000"/>
        </w:rPr>
        <w:t xml:space="preserve"> 201</w:t>
      </w:r>
      <w:r w:rsidR="00B97A9C">
        <w:rPr>
          <w:b/>
          <w:color w:val="000000"/>
        </w:rPr>
        <w:t>8</w:t>
      </w:r>
      <w:r w:rsidR="0061250E" w:rsidRPr="007C48AC">
        <w:rPr>
          <w:b/>
          <w:color w:val="000000"/>
        </w:rPr>
        <w:t>.</w:t>
      </w:r>
    </w:p>
    <w:p w14:paraId="062A1D59" w14:textId="77777777" w:rsidR="0061250E" w:rsidRPr="007C48AC" w:rsidRDefault="0061250E">
      <w:pPr>
        <w:pStyle w:val="Heading11"/>
        <w:numPr>
          <w:ilvl w:val="0"/>
          <w:numId w:val="0"/>
        </w:numPr>
        <w:jc w:val="both"/>
        <w:rPr>
          <w:color w:val="000000"/>
        </w:rPr>
      </w:pPr>
    </w:p>
    <w:p w14:paraId="18B4839A" w14:textId="77777777" w:rsidR="0061250E" w:rsidRPr="007C48AC" w:rsidRDefault="0061250E">
      <w:pPr>
        <w:pStyle w:val="Heading1"/>
        <w:rPr>
          <w:color w:val="000000"/>
        </w:rPr>
      </w:pPr>
      <w:r w:rsidRPr="007C48AC">
        <w:rPr>
          <w:color w:val="000000"/>
        </w:rPr>
        <w:t>2 Apologies</w:t>
      </w:r>
    </w:p>
    <w:p w14:paraId="60295B1F" w14:textId="77777777" w:rsidR="0061250E" w:rsidRPr="007C48AC" w:rsidRDefault="0061250E">
      <w:pPr>
        <w:autoSpaceDE w:val="0"/>
        <w:rPr>
          <w:b/>
          <w:color w:val="000000"/>
        </w:rPr>
      </w:pPr>
    </w:p>
    <w:p w14:paraId="2D99AC99" w14:textId="3D922C89" w:rsidR="0061250E" w:rsidRPr="007C48AC" w:rsidRDefault="0061250E">
      <w:pPr>
        <w:pStyle w:val="Heading1"/>
        <w:rPr>
          <w:color w:val="000000"/>
        </w:rPr>
      </w:pPr>
      <w:r w:rsidRPr="007C48AC">
        <w:rPr>
          <w:color w:val="000000"/>
        </w:rPr>
        <w:t>3 Approval of Agenda</w:t>
      </w:r>
      <w:r w:rsidRPr="007C48AC">
        <w:rPr>
          <w:color w:val="000000"/>
        </w:rPr>
        <w:tab/>
      </w:r>
      <w:r w:rsidRPr="007C48AC">
        <w:rPr>
          <w:color w:val="000000"/>
        </w:rPr>
        <w:tab/>
      </w:r>
      <w:r w:rsidRPr="007C48AC">
        <w:rPr>
          <w:color w:val="000000"/>
        </w:rPr>
        <w:tab/>
      </w:r>
      <w:r w:rsidRPr="007C48AC">
        <w:rPr>
          <w:color w:val="000000"/>
        </w:rPr>
        <w:tab/>
        <w:t>S3i1</w:t>
      </w:r>
      <w:r w:rsidR="00B97A9C">
        <w:rPr>
          <w:color w:val="000000"/>
        </w:rPr>
        <w:t>8</w:t>
      </w:r>
      <w:r w:rsidR="00651A39" w:rsidRPr="007C48AC">
        <w:rPr>
          <w:color w:val="000000"/>
        </w:rPr>
        <w:t>0</w:t>
      </w:r>
      <w:r w:rsidR="004D4AF8">
        <w:rPr>
          <w:color w:val="000000"/>
        </w:rPr>
        <w:t>1</w:t>
      </w:r>
      <w:r w:rsidR="00E073F7" w:rsidRPr="007C48AC">
        <w:rPr>
          <w:color w:val="000000"/>
        </w:rPr>
        <w:t>02</w:t>
      </w:r>
    </w:p>
    <w:p w14:paraId="7B7F387A" w14:textId="77777777" w:rsidR="0061250E" w:rsidRPr="007C48AC" w:rsidRDefault="0061250E">
      <w:pPr>
        <w:jc w:val="both"/>
        <w:rPr>
          <w:color w:val="000000"/>
        </w:rPr>
      </w:pPr>
    </w:p>
    <w:p w14:paraId="542C39E2" w14:textId="40BFBD3B" w:rsidR="00CD524A" w:rsidRDefault="00CD524A">
      <w:pPr>
        <w:jc w:val="both"/>
        <w:rPr>
          <w:rFonts w:ascii="Arial" w:hAnsi="Arial" w:cs="Arial"/>
        </w:rPr>
      </w:pPr>
      <w:r>
        <w:rPr>
          <w:rFonts w:ascii="Arial" w:hAnsi="Arial" w:cs="Arial"/>
        </w:rPr>
        <w:t>Objectives:-</w:t>
      </w:r>
    </w:p>
    <w:p w14:paraId="16CB599A" w14:textId="7754119C" w:rsidR="00CD524A" w:rsidRDefault="00CD524A" w:rsidP="00CD524A">
      <w:pPr>
        <w:pStyle w:val="ListParagraph"/>
        <w:numPr>
          <w:ilvl w:val="0"/>
          <w:numId w:val="8"/>
        </w:numPr>
        <w:jc w:val="both"/>
      </w:pPr>
      <w:r>
        <w:t>Complete 33.126 for R15 Publication</w:t>
      </w:r>
    </w:p>
    <w:p w14:paraId="6F348BEC" w14:textId="38AFB1FA" w:rsidR="00CD524A" w:rsidRPr="00CD524A" w:rsidRDefault="00CD524A" w:rsidP="00CD524A">
      <w:pPr>
        <w:pStyle w:val="ListParagraph"/>
        <w:numPr>
          <w:ilvl w:val="0"/>
          <w:numId w:val="8"/>
        </w:numPr>
        <w:jc w:val="both"/>
      </w:pPr>
      <w:r>
        <w:t xml:space="preserve">Conclude on preferred 5G LI architecture in 33.842 to be copied into 33.127. </w:t>
      </w:r>
    </w:p>
    <w:p w14:paraId="30DBABCC" w14:textId="77777777" w:rsidR="00CD524A" w:rsidRDefault="00CD524A">
      <w:pPr>
        <w:jc w:val="both"/>
        <w:rPr>
          <w:rFonts w:ascii="Arial" w:hAnsi="Arial" w:cs="Arial"/>
        </w:rPr>
      </w:pPr>
    </w:p>
    <w:p w14:paraId="5AA6AAC9" w14:textId="3FB57F26" w:rsidR="0061250E" w:rsidRPr="007C48AC" w:rsidRDefault="0061250E">
      <w:pPr>
        <w:jc w:val="both"/>
        <w:rPr>
          <w:rFonts w:ascii="Arial" w:hAnsi="Arial" w:cs="Arial"/>
        </w:rPr>
      </w:pPr>
      <w:r w:rsidRPr="007C48AC">
        <w:rPr>
          <w:rFonts w:ascii="Arial" w:hAnsi="Arial" w:cs="Arial"/>
        </w:rPr>
        <w:t xml:space="preserve">(upto and including tdoc </w:t>
      </w:r>
      <w:r w:rsidR="004D4AF8">
        <w:rPr>
          <w:rFonts w:ascii="Arial" w:hAnsi="Arial" w:cs="Arial"/>
        </w:rPr>
        <w:t>140</w:t>
      </w:r>
      <w:r w:rsidRPr="007C48AC">
        <w:rPr>
          <w:rFonts w:ascii="Arial" w:hAnsi="Arial" w:cs="Arial"/>
        </w:rPr>
        <w:t xml:space="preserve"> </w:t>
      </w:r>
      <w:r w:rsidR="004D4AF8">
        <w:rPr>
          <w:rFonts w:ascii="Arial" w:hAnsi="Arial" w:cs="Arial"/>
        </w:rPr>
        <w:t>12</w:t>
      </w:r>
      <w:r w:rsidR="007C48AC">
        <w:rPr>
          <w:rFonts w:ascii="Arial" w:hAnsi="Arial" w:cs="Arial"/>
        </w:rPr>
        <w:t>:</w:t>
      </w:r>
      <w:r w:rsidR="00355839">
        <w:rPr>
          <w:rFonts w:ascii="Arial" w:hAnsi="Arial" w:cs="Arial"/>
        </w:rPr>
        <w:t>3</w:t>
      </w:r>
      <w:r w:rsidR="00B97A9C">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4D4AF8">
        <w:rPr>
          <w:rFonts w:ascii="Arial" w:hAnsi="Arial" w:cs="Arial"/>
        </w:rPr>
        <w:t>06</w:t>
      </w:r>
      <w:r w:rsidR="00D06C0C" w:rsidRPr="007C48AC">
        <w:rPr>
          <w:rFonts w:ascii="Arial" w:hAnsi="Arial" w:cs="Arial"/>
        </w:rPr>
        <w:t>/</w:t>
      </w:r>
      <w:r w:rsidR="00B97A9C">
        <w:rPr>
          <w:rFonts w:ascii="Arial" w:hAnsi="Arial" w:cs="Arial"/>
        </w:rPr>
        <w:t>0</w:t>
      </w:r>
      <w:r w:rsidR="004D4AF8">
        <w:rPr>
          <w:rFonts w:ascii="Arial" w:hAnsi="Arial" w:cs="Arial"/>
        </w:rPr>
        <w:t>4</w:t>
      </w:r>
      <w:r w:rsidR="00E073F7" w:rsidRPr="007C48AC">
        <w:rPr>
          <w:rFonts w:ascii="Arial" w:hAnsi="Arial" w:cs="Arial"/>
        </w:rPr>
        <w:t>/1</w:t>
      </w:r>
      <w:r w:rsidR="00B97A9C">
        <w:rPr>
          <w:rFonts w:ascii="Arial" w:hAnsi="Arial" w:cs="Arial"/>
        </w:rPr>
        <w:t>8</w:t>
      </w:r>
      <w:r w:rsidRPr="007C48AC">
        <w:rPr>
          <w:rFonts w:ascii="Arial" w:hAnsi="Arial" w:cs="Arial"/>
        </w:rPr>
        <w:t>)</w:t>
      </w:r>
    </w:p>
    <w:p w14:paraId="46F2D4A2" w14:textId="77777777" w:rsidR="0061250E" w:rsidRPr="007C48AC" w:rsidRDefault="0061250E">
      <w:pPr>
        <w:jc w:val="both"/>
        <w:rPr>
          <w:rFonts w:ascii="Arial" w:hAnsi="Arial" w:cs="Arial"/>
        </w:rPr>
      </w:pPr>
    </w:p>
    <w:p w14:paraId="6CD42F1A" w14:textId="77777777" w:rsidR="0061250E" w:rsidRPr="007C48AC" w:rsidRDefault="0061250E">
      <w:pPr>
        <w:jc w:val="both"/>
        <w:rPr>
          <w:rFonts w:ascii="Arial" w:hAnsi="Arial" w:cs="Arial"/>
        </w:rPr>
      </w:pPr>
      <w:r w:rsidRPr="007C48AC">
        <w:rPr>
          <w:rFonts w:ascii="Arial" w:hAnsi="Arial" w:cs="Arial"/>
        </w:rPr>
        <w:t>Topics might not be handled according to the sequence within this document, reasons for this:</w:t>
      </w:r>
    </w:p>
    <w:p w14:paraId="231FFA00" w14:textId="77777777" w:rsidR="0061250E" w:rsidRPr="007C48AC" w:rsidRDefault="0061250E">
      <w:pPr>
        <w:numPr>
          <w:ilvl w:val="0"/>
          <w:numId w:val="4"/>
        </w:numPr>
        <w:jc w:val="both"/>
        <w:rPr>
          <w:rFonts w:ascii="Arial" w:hAnsi="Arial" w:cs="Arial"/>
        </w:rPr>
      </w:pPr>
      <w:r w:rsidRPr="007C48AC">
        <w:rPr>
          <w:rFonts w:ascii="Arial" w:hAnsi="Arial" w:cs="Arial"/>
        </w:rPr>
        <w:t>CR’s on one topic for several specifications</w:t>
      </w:r>
    </w:p>
    <w:p w14:paraId="1CC687BA" w14:textId="77777777" w:rsidR="0061250E" w:rsidRPr="007C48AC" w:rsidRDefault="0061250E">
      <w:pPr>
        <w:numPr>
          <w:ilvl w:val="0"/>
          <w:numId w:val="4"/>
        </w:numPr>
        <w:jc w:val="both"/>
        <w:rPr>
          <w:rFonts w:ascii="Arial" w:hAnsi="Arial" w:cs="Arial"/>
        </w:rPr>
      </w:pPr>
      <w:r w:rsidRPr="007C48AC">
        <w:rPr>
          <w:rFonts w:ascii="Arial" w:hAnsi="Arial" w:cs="Arial"/>
        </w:rPr>
        <w:t>Give delegates the chance to update / draft Tdoc’s for the next day</w:t>
      </w:r>
    </w:p>
    <w:p w14:paraId="0751A71E" w14:textId="77777777" w:rsidR="0061250E" w:rsidRPr="007C48AC" w:rsidRDefault="0061250E">
      <w:pPr>
        <w:numPr>
          <w:ilvl w:val="0"/>
          <w:numId w:val="4"/>
        </w:numPr>
        <w:jc w:val="both"/>
        <w:rPr>
          <w:rFonts w:ascii="Arial" w:hAnsi="Arial" w:cs="Arial"/>
        </w:rPr>
      </w:pPr>
      <w:r w:rsidRPr="007C48AC">
        <w:rPr>
          <w:rFonts w:ascii="Arial" w:hAnsi="Arial" w:cs="Arial"/>
        </w:rPr>
        <w:t>Availability of necessary/interested delegates</w:t>
      </w:r>
    </w:p>
    <w:p w14:paraId="6284D462" w14:textId="77777777" w:rsidR="0061250E" w:rsidRPr="007C48AC" w:rsidRDefault="0061250E">
      <w:pPr>
        <w:numPr>
          <w:ilvl w:val="0"/>
          <w:numId w:val="4"/>
        </w:numPr>
        <w:jc w:val="both"/>
        <w:rPr>
          <w:color w:val="000000"/>
        </w:rPr>
      </w:pPr>
      <w:r w:rsidRPr="007C48AC">
        <w:rPr>
          <w:rFonts w:ascii="Arial" w:hAnsi="Arial" w:cs="Arial"/>
        </w:rPr>
        <w:t>…….</w:t>
      </w:r>
    </w:p>
    <w:p w14:paraId="1CD48D12" w14:textId="77777777" w:rsidR="002A3321" w:rsidRPr="007C48AC" w:rsidRDefault="002A3321">
      <w:pPr>
        <w:jc w:val="both"/>
        <w:rPr>
          <w:color w:val="000000"/>
        </w:rPr>
      </w:pPr>
    </w:p>
    <w:p w14:paraId="21349A5F" w14:textId="77777777" w:rsidR="0061250E" w:rsidRPr="007C48AC" w:rsidRDefault="0061250E">
      <w:pPr>
        <w:pStyle w:val="Heading2"/>
        <w:jc w:val="both"/>
        <w:rPr>
          <w:color w:val="000000"/>
        </w:rPr>
      </w:pPr>
      <w:r w:rsidRPr="007C48AC">
        <w:rPr>
          <w:i w:val="0"/>
          <w:color w:val="000000"/>
          <w:sz w:val="24"/>
        </w:rPr>
        <w:t>3.1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lastRenderedPageBreak/>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7777777" w:rsidR="0061250E" w:rsidRPr="007C48AC" w:rsidRDefault="0061250E"/>
    <w:p w14:paraId="01296E06" w14:textId="77777777" w:rsidR="0061250E" w:rsidRPr="007C48AC" w:rsidRDefault="0061250E"/>
    <w:p w14:paraId="2D6E8F0F" w14:textId="13A4849E" w:rsidR="0061250E" w:rsidRPr="004D4AF8" w:rsidRDefault="0061250E">
      <w:pPr>
        <w:rPr>
          <w:rFonts w:ascii="Arial" w:hAnsi="Arial" w:cs="Arial"/>
          <w:b/>
          <w:color w:val="000000"/>
          <w:sz w:val="28"/>
          <w:szCs w:val="28"/>
        </w:rPr>
      </w:pPr>
      <w:r w:rsidRPr="007C48AC">
        <w:rPr>
          <w:rFonts w:ascii="Arial" w:hAnsi="Arial" w:cs="Arial"/>
          <w:b/>
          <w:color w:val="000000"/>
          <w:sz w:val="28"/>
          <w:szCs w:val="28"/>
        </w:rPr>
        <w:t>4 Last meeting report SA3 LI#</w:t>
      </w:r>
      <w:r w:rsidR="00BF5D1D" w:rsidRPr="007C48AC">
        <w:rPr>
          <w:rFonts w:ascii="Arial" w:hAnsi="Arial" w:cs="Arial"/>
          <w:b/>
          <w:color w:val="000000"/>
          <w:sz w:val="28"/>
          <w:szCs w:val="28"/>
        </w:rPr>
        <w:t>6</w:t>
      </w:r>
      <w:r w:rsidR="004D4AF8">
        <w:rPr>
          <w:rFonts w:ascii="Arial" w:hAnsi="Arial" w:cs="Arial"/>
          <w:b/>
          <w:color w:val="000000"/>
          <w:sz w:val="28"/>
          <w:szCs w:val="28"/>
        </w:rPr>
        <w:t>8</w:t>
      </w:r>
      <w:r w:rsidR="00E073F7" w:rsidRPr="007C48AC">
        <w:rPr>
          <w:rFonts w:ascii="Arial" w:hAnsi="Arial" w:cs="Arial"/>
          <w:b/>
          <w:color w:val="000000"/>
          <w:sz w:val="28"/>
          <w:szCs w:val="28"/>
        </w:rPr>
        <w:t xml:space="preserve"> </w:t>
      </w:r>
      <w:r w:rsidR="004D4AF8">
        <w:rPr>
          <w:rFonts w:ascii="Arial" w:hAnsi="Arial" w:cs="Arial"/>
          <w:b/>
          <w:color w:val="000000"/>
          <w:sz w:val="28"/>
          <w:szCs w:val="28"/>
        </w:rPr>
        <w:t>New Delhi</w:t>
      </w:r>
      <w:r w:rsidR="002E1545" w:rsidRPr="007C48AC">
        <w:rPr>
          <w:rFonts w:ascii="Arial" w:hAnsi="Arial" w:cs="Arial"/>
          <w:b/>
          <w:color w:val="000000"/>
          <w:sz w:val="28"/>
          <w:szCs w:val="28"/>
        </w:rPr>
        <w:t xml:space="preserve">, </w:t>
      </w:r>
      <w:r w:rsidR="004D4AF8">
        <w:rPr>
          <w:rFonts w:ascii="Arial" w:hAnsi="Arial" w:cs="Arial"/>
          <w:b/>
          <w:color w:val="000000"/>
          <w:sz w:val="28"/>
          <w:szCs w:val="28"/>
        </w:rPr>
        <w:t>India</w:t>
      </w:r>
      <w:r w:rsidR="002A3321" w:rsidRPr="007C48AC">
        <w:rPr>
          <w:rFonts w:ascii="Arial" w:hAnsi="Arial" w:cs="Arial"/>
          <w:b/>
          <w:color w:val="000000"/>
          <w:sz w:val="28"/>
          <w:szCs w:val="28"/>
        </w:rPr>
        <w:t>.</w:t>
      </w:r>
    </w:p>
    <w:p w14:paraId="0572F2BE" w14:textId="77777777" w:rsidR="0061250E" w:rsidRPr="007C48AC" w:rsidRDefault="0061250E">
      <w:pPr>
        <w:rPr>
          <w:color w:val="000000"/>
        </w:rPr>
      </w:pPr>
    </w:p>
    <w:tbl>
      <w:tblPr>
        <w:tblW w:w="6280" w:type="dxa"/>
        <w:tblInd w:w="113" w:type="dxa"/>
        <w:tblLook w:val="04A0" w:firstRow="1" w:lastRow="0" w:firstColumn="1" w:lastColumn="0" w:noHBand="0" w:noVBand="1"/>
      </w:tblPr>
      <w:tblGrid>
        <w:gridCol w:w="973"/>
        <w:gridCol w:w="3830"/>
        <w:gridCol w:w="1477"/>
      </w:tblGrid>
      <w:tr w:rsidR="004D4AF8" w:rsidRPr="004D4AF8" w14:paraId="0070FD45" w14:textId="77777777" w:rsidTr="004D4AF8">
        <w:trPr>
          <w:trHeight w:val="60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D3EE7D9" w14:textId="77777777" w:rsidR="004D4AF8" w:rsidRPr="004D4AF8" w:rsidRDefault="00125824" w:rsidP="004D4AF8">
            <w:pPr>
              <w:suppressAutoHyphens w:val="0"/>
              <w:rPr>
                <w:rFonts w:ascii="Arial" w:hAnsi="Arial" w:cs="Arial"/>
                <w:b/>
                <w:bCs/>
                <w:color w:val="0000FF"/>
                <w:sz w:val="16"/>
                <w:szCs w:val="16"/>
                <w:u w:val="single"/>
                <w:lang w:eastAsia="en-GB"/>
              </w:rPr>
            </w:pPr>
            <w:hyperlink r:id="rId7" w:history="1">
              <w:r w:rsidR="004D4AF8" w:rsidRPr="004D4AF8">
                <w:rPr>
                  <w:rFonts w:ascii="Arial" w:hAnsi="Arial" w:cs="Arial"/>
                  <w:b/>
                  <w:bCs/>
                  <w:color w:val="0000FF"/>
                  <w:sz w:val="16"/>
                  <w:szCs w:val="16"/>
                  <w:u w:val="single"/>
                  <w:lang w:eastAsia="en-GB"/>
                </w:rPr>
                <w:t>s3i180101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515450" w14:textId="77777777" w:rsidR="004D4AF8" w:rsidRPr="004D4AF8" w:rsidRDefault="004D4AF8" w:rsidP="004D4AF8">
            <w:pPr>
              <w:suppressAutoHyphens w:val="0"/>
              <w:rPr>
                <w:rFonts w:ascii="Arial" w:hAnsi="Arial" w:cs="Arial"/>
                <w:sz w:val="16"/>
                <w:szCs w:val="16"/>
                <w:lang w:eastAsia="en-GB"/>
              </w:rPr>
            </w:pPr>
            <w:r w:rsidRPr="004D4AF8">
              <w:rPr>
                <w:rFonts w:ascii="Arial" w:hAnsi="Arial" w:cs="Arial"/>
                <w:sz w:val="16"/>
                <w:szCs w:val="16"/>
                <w:lang w:eastAsia="en-GB"/>
              </w:rPr>
              <w:t>Last meeting report (SA3LI#68)</w:t>
            </w:r>
          </w:p>
        </w:tc>
        <w:tc>
          <w:tcPr>
            <w:tcW w:w="1480" w:type="dxa"/>
            <w:tcBorders>
              <w:top w:val="single" w:sz="4" w:space="0" w:color="A6A6A6"/>
              <w:left w:val="nil"/>
              <w:bottom w:val="single" w:sz="4" w:space="0" w:color="A6A6A6"/>
              <w:right w:val="single" w:sz="4" w:space="0" w:color="A6A6A6"/>
            </w:tcBorders>
            <w:shd w:val="clear" w:color="auto" w:fill="auto"/>
            <w:hideMark/>
          </w:tcPr>
          <w:p w14:paraId="481C4ADE" w14:textId="77777777" w:rsidR="004D4AF8" w:rsidRPr="004D4AF8" w:rsidRDefault="004D4AF8" w:rsidP="004D4AF8">
            <w:pPr>
              <w:suppressAutoHyphens w:val="0"/>
              <w:rPr>
                <w:rFonts w:ascii="Arial" w:hAnsi="Arial" w:cs="Arial"/>
                <w:sz w:val="16"/>
                <w:szCs w:val="16"/>
                <w:lang w:eastAsia="en-GB"/>
              </w:rPr>
            </w:pPr>
            <w:r w:rsidRPr="004D4AF8">
              <w:rPr>
                <w:rFonts w:ascii="Arial" w:hAnsi="Arial" w:cs="Arial"/>
                <w:sz w:val="16"/>
                <w:szCs w:val="16"/>
                <w:lang w:eastAsia="en-GB"/>
              </w:rPr>
              <w:t>ETSI</w:t>
            </w:r>
          </w:p>
        </w:tc>
      </w:tr>
    </w:tbl>
    <w:p w14:paraId="64596EB8" w14:textId="77777777" w:rsidR="004D4AF8" w:rsidRDefault="004D4AF8"/>
    <w:p w14:paraId="48600468" w14:textId="6DBE0628" w:rsidR="00B97A9C" w:rsidRDefault="004D4AF8">
      <w:r>
        <w:t>Review of Conference call schedule.</w:t>
      </w:r>
    </w:p>
    <w:p w14:paraId="61765372" w14:textId="77777777" w:rsidR="00253F4B" w:rsidRPr="007C48AC" w:rsidRDefault="00253F4B"/>
    <w:p w14:paraId="136C217F" w14:textId="77777777" w:rsidR="0061250E" w:rsidRPr="007C48AC" w:rsidRDefault="0061250E">
      <w:pPr>
        <w:pStyle w:val="Heading2"/>
        <w:spacing w:before="80" w:after="80"/>
        <w:jc w:val="both"/>
      </w:pPr>
      <w:r w:rsidRPr="007C48AC">
        <w:rPr>
          <w:i w:val="0"/>
          <w:color w:val="000000"/>
          <w:sz w:val="24"/>
        </w:rPr>
        <w:t>4.1</w:t>
      </w:r>
      <w:r w:rsidRPr="007C48AC">
        <w:rPr>
          <w:i w:val="0"/>
          <w:color w:val="000000"/>
          <w:sz w:val="24"/>
        </w:rPr>
        <w:tab/>
        <w:t>Review Action Points</w:t>
      </w:r>
    </w:p>
    <w:p w14:paraId="364DB9E3" w14:textId="77777777" w:rsidR="0061250E" w:rsidRPr="007C48AC" w:rsidRDefault="0061250E" w:rsidP="00E073F7">
      <w:pPr>
        <w:jc w:val="both"/>
      </w:pPr>
      <w:r w:rsidRPr="007C48A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6"/>
        <w:gridCol w:w="845"/>
        <w:gridCol w:w="3282"/>
        <w:gridCol w:w="2639"/>
      </w:tblGrid>
      <w:tr w:rsidR="00793C5E" w:rsidRPr="00006D14" w14:paraId="0ED8AF6F" w14:textId="77777777" w:rsidTr="00793C5E">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8FE7E9D" w14:textId="77777777" w:rsidR="00793C5E" w:rsidRPr="00006D14" w:rsidRDefault="00793C5E" w:rsidP="00793C5E">
            <w:pPr>
              <w:keepNext/>
              <w:keepLines/>
              <w:spacing w:before="100" w:beforeAutospacing="1" w:after="100" w:afterAutospacing="1"/>
            </w:pPr>
            <w:r w:rsidRPr="00006D14">
              <w:rPr>
                <w:b/>
                <w:bCs/>
              </w:rPr>
              <w:t>Number</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64C333D" w14:textId="77777777" w:rsidR="00793C5E" w:rsidRPr="00006D14" w:rsidRDefault="00793C5E" w:rsidP="00793C5E">
            <w:pPr>
              <w:keepNext/>
              <w:keepLines/>
              <w:spacing w:before="100" w:beforeAutospacing="1" w:after="100" w:afterAutospacing="1"/>
            </w:pPr>
            <w:r w:rsidRPr="00006D14">
              <w:rPr>
                <w:b/>
                <w:bCs/>
              </w:rPr>
              <w:t>Name</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567BB6" w14:textId="77777777" w:rsidR="00793C5E" w:rsidRPr="00006D14" w:rsidRDefault="00793C5E" w:rsidP="00793C5E">
            <w:pPr>
              <w:keepNext/>
              <w:keepLines/>
              <w:spacing w:before="100" w:beforeAutospacing="1" w:after="100" w:afterAutospacing="1"/>
            </w:pPr>
            <w:r w:rsidRPr="00006D14">
              <w:rPr>
                <w:b/>
                <w:bCs/>
              </w:rPr>
              <w:t>Action Item</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4D4B2B6" w14:textId="77777777" w:rsidR="00793C5E" w:rsidRPr="00006D14" w:rsidRDefault="00793C5E" w:rsidP="00793C5E">
            <w:pPr>
              <w:keepNext/>
              <w:keepLines/>
              <w:spacing w:before="100" w:beforeAutospacing="1" w:after="100" w:afterAutospacing="1"/>
            </w:pPr>
            <w:r w:rsidRPr="00006D14">
              <w:rPr>
                <w:b/>
                <w:bCs/>
              </w:rPr>
              <w:t>Status</w:t>
            </w:r>
          </w:p>
        </w:tc>
      </w:tr>
      <w:tr w:rsidR="00793C5E" w:rsidRPr="00006D14" w14:paraId="2C7C53F1" w14:textId="77777777" w:rsidTr="00793C5E">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9CEFB75" w14:textId="77777777" w:rsidR="00793C5E" w:rsidRPr="00006D14" w:rsidRDefault="00793C5E" w:rsidP="00793C5E">
            <w:pPr>
              <w:spacing w:before="100" w:beforeAutospacing="1" w:after="100" w:afterAutospacing="1"/>
            </w:pPr>
            <w:r w:rsidRPr="00006D14">
              <w:rPr>
                <w:b/>
                <w:bCs/>
              </w:rPr>
              <w:t>AP17-01</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049191F2" w14:textId="77777777" w:rsidR="00793C5E" w:rsidRPr="00006D14" w:rsidRDefault="00793C5E" w:rsidP="00793C5E">
            <w:pPr>
              <w:spacing w:before="100" w:beforeAutospacing="1" w:after="100" w:afterAutospacing="1"/>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98AD9B" w14:textId="77777777" w:rsidR="00793C5E" w:rsidRPr="00006D14" w:rsidRDefault="00793C5E" w:rsidP="00793C5E">
            <w:pPr>
              <w:spacing w:before="100" w:beforeAutospacing="1" w:after="100" w:afterAutospacing="1"/>
            </w:pPr>
            <w:r w:rsidRPr="00006D14">
              <w:rPr>
                <w:b/>
                <w:bCs/>
              </w:rPr>
              <w:t>Continue to track MEC as progress is expected to occur rapidly</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7F48F217" w14:textId="77777777" w:rsidR="00793C5E" w:rsidRPr="00006D14" w:rsidRDefault="00793C5E" w:rsidP="00793C5E">
            <w:pPr>
              <w:spacing w:before="100" w:beforeAutospacing="1" w:after="100" w:afterAutospacing="1"/>
            </w:pPr>
            <w:r w:rsidRPr="00006D14">
              <w:rPr>
                <w:b/>
                <w:bCs/>
              </w:rPr>
              <w:t>Ongoing</w:t>
            </w:r>
          </w:p>
        </w:tc>
      </w:tr>
      <w:tr w:rsidR="00793C5E" w:rsidRPr="00006D14" w14:paraId="12B89B27" w14:textId="77777777" w:rsidTr="00793C5E">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38AD1A7F" w14:textId="77777777" w:rsidR="00793C5E" w:rsidRPr="00006D14" w:rsidRDefault="00793C5E" w:rsidP="00793C5E">
            <w:pPr>
              <w:spacing w:before="100" w:beforeAutospacing="1" w:after="100" w:afterAutospacing="1"/>
              <w:rPr>
                <w:b/>
                <w:bCs/>
              </w:rPr>
            </w:pPr>
            <w:r w:rsidRPr="00006D14">
              <w:rPr>
                <w:b/>
                <w:bCs/>
              </w:rPr>
              <w:t>AP17-02</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3DE3AB9" w14:textId="77777777" w:rsidR="00793C5E" w:rsidRPr="00006D14" w:rsidRDefault="00793C5E" w:rsidP="00793C5E">
            <w:pPr>
              <w:spacing w:before="100" w:beforeAutospacing="1" w:after="100" w:afterAutospacing="1"/>
              <w:rPr>
                <w:b/>
                <w:bCs/>
              </w:rPr>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F7FBB13" w14:textId="77777777" w:rsidR="00793C5E" w:rsidRPr="00006D14" w:rsidRDefault="00793C5E" w:rsidP="00793C5E">
            <w:pPr>
              <w:spacing w:before="100" w:beforeAutospacing="1" w:after="100" w:afterAutospacing="1"/>
              <w:rPr>
                <w:b/>
                <w:bCs/>
              </w:rPr>
            </w:pPr>
            <w:r w:rsidRPr="00006D14">
              <w:rPr>
                <w:b/>
                <w:bCs/>
              </w:rPr>
              <w:t>Through CRs update in 33.108 all references from TS 101 671 to TS 103 280</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238A902" w14:textId="77777777" w:rsidR="00793C5E" w:rsidRPr="00006D14" w:rsidRDefault="00793C5E" w:rsidP="00793C5E">
            <w:pPr>
              <w:spacing w:before="100" w:beforeAutospacing="1" w:after="100" w:afterAutospacing="1"/>
              <w:rPr>
                <w:b/>
                <w:bCs/>
              </w:rPr>
            </w:pPr>
            <w:r w:rsidRPr="00006D14">
              <w:rPr>
                <w:b/>
                <w:bCs/>
              </w:rPr>
              <w:t>Ongoing</w:t>
            </w:r>
          </w:p>
        </w:tc>
      </w:tr>
      <w:tr w:rsidR="00793C5E" w14:paraId="395802C9" w14:textId="77777777" w:rsidTr="00793C5E">
        <w:tc>
          <w:tcPr>
            <w:tcW w:w="155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4F24F072" w14:textId="77777777" w:rsidR="00793C5E" w:rsidRPr="00006D14" w:rsidRDefault="00793C5E" w:rsidP="00793C5E">
            <w:pPr>
              <w:spacing w:before="100" w:beforeAutospacing="1" w:after="100" w:afterAutospacing="1"/>
              <w:rPr>
                <w:b/>
                <w:bCs/>
              </w:rPr>
            </w:pPr>
            <w:r w:rsidRPr="00006D14">
              <w:rPr>
                <w:b/>
                <w:bCs/>
              </w:rPr>
              <w:t>AP17-03</w:t>
            </w:r>
          </w:p>
        </w:tc>
        <w:tc>
          <w:tcPr>
            <w:tcW w:w="84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72937FA" w14:textId="77777777" w:rsidR="00793C5E" w:rsidRPr="00006D14" w:rsidRDefault="00793C5E" w:rsidP="00793C5E">
            <w:pPr>
              <w:spacing w:before="100" w:beforeAutospacing="1" w:after="100" w:afterAutospacing="1"/>
              <w:rPr>
                <w:b/>
                <w:bCs/>
              </w:rPr>
            </w:pPr>
            <w:r w:rsidRPr="00006D14">
              <w:rPr>
                <w:b/>
                <w:bCs/>
              </w:rPr>
              <w:t>All</w:t>
            </w:r>
          </w:p>
        </w:tc>
        <w:tc>
          <w:tcPr>
            <w:tcW w:w="334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6355679B" w14:textId="77777777" w:rsidR="00793C5E" w:rsidRPr="00006D14" w:rsidRDefault="00793C5E" w:rsidP="00793C5E">
            <w:pPr>
              <w:spacing w:before="100" w:beforeAutospacing="1" w:after="100" w:afterAutospacing="1"/>
              <w:rPr>
                <w:b/>
                <w:bCs/>
              </w:rPr>
            </w:pPr>
            <w:r w:rsidRPr="00006D14">
              <w:rPr>
                <w:b/>
                <w:bCs/>
              </w:rPr>
              <w:t xml:space="preserve">Track and consider impacts of non-IP (unstructured and Ethernet) bearers for 5G </w:t>
            </w:r>
          </w:p>
        </w:tc>
        <w:tc>
          <w:tcPr>
            <w:tcW w:w="270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5E7493D4" w14:textId="77777777" w:rsidR="00793C5E" w:rsidRDefault="00793C5E" w:rsidP="00793C5E">
            <w:pPr>
              <w:spacing w:before="100" w:beforeAutospacing="1" w:after="100" w:afterAutospacing="1"/>
              <w:rPr>
                <w:b/>
                <w:bCs/>
              </w:rPr>
            </w:pPr>
            <w:r w:rsidRPr="00006D14">
              <w:rPr>
                <w:b/>
                <w:bCs/>
              </w:rPr>
              <w:t>Ongoing</w:t>
            </w:r>
          </w:p>
        </w:tc>
      </w:tr>
    </w:tbl>
    <w:p w14:paraId="5EE10E82" w14:textId="77777777" w:rsidR="003B25EA" w:rsidRDefault="003B25EA" w:rsidP="00E073F7">
      <w:pPr>
        <w:jc w:val="both"/>
        <w:rPr>
          <w:color w:val="000000"/>
        </w:rPr>
      </w:pPr>
    </w:p>
    <w:p w14:paraId="7AF67148" w14:textId="77777777" w:rsidR="00B97A9C" w:rsidRDefault="00B97A9C" w:rsidP="00E073F7">
      <w:pPr>
        <w:jc w:val="both"/>
        <w:rPr>
          <w:color w:val="000000"/>
        </w:rPr>
      </w:pPr>
    </w:p>
    <w:p w14:paraId="5B64D21D" w14:textId="77777777" w:rsidR="00B97A9C" w:rsidRPr="007C48AC" w:rsidRDefault="00B97A9C" w:rsidP="00E073F7">
      <w:pPr>
        <w:jc w:val="both"/>
        <w:rPr>
          <w:color w:val="000000"/>
        </w:rPr>
      </w:pPr>
    </w:p>
    <w:p w14:paraId="45DD7F39" w14:textId="77777777" w:rsidR="00651A39" w:rsidRPr="007C48AC" w:rsidRDefault="00651A39" w:rsidP="00E073F7">
      <w:pPr>
        <w:jc w:val="both"/>
        <w:rPr>
          <w:color w:val="000000"/>
        </w:rPr>
      </w:pPr>
    </w:p>
    <w:p w14:paraId="5D667BA2" w14:textId="77777777" w:rsidR="0061250E" w:rsidRPr="007C48AC" w:rsidRDefault="0061250E" w:rsidP="00C112FD">
      <w:pPr>
        <w:pStyle w:val="Heading1"/>
        <w:pageBreakBefore/>
      </w:pPr>
      <w:r w:rsidRPr="007C48AC">
        <w:rPr>
          <w:color w:val="000000"/>
        </w:rPr>
        <w:lastRenderedPageBreak/>
        <w:t>5 Reports of other bodies which are relevant to SA3-LI</w:t>
      </w:r>
    </w:p>
    <w:p w14:paraId="3FA1CC18" w14:textId="151111AE" w:rsidR="0061250E" w:rsidRPr="007C48AC" w:rsidRDefault="0061250E">
      <w:pPr>
        <w:pStyle w:val="Heading2"/>
        <w:numPr>
          <w:ilvl w:val="0"/>
          <w:numId w:val="2"/>
        </w:numPr>
        <w:spacing w:before="80" w:after="80"/>
        <w:jc w:val="both"/>
        <w:rPr>
          <w:color w:val="000000"/>
        </w:rPr>
      </w:pPr>
      <w:r w:rsidRPr="007C48AC">
        <w:rPr>
          <w:i w:val="0"/>
          <w:color w:val="000000"/>
          <w:sz w:val="24"/>
        </w:rPr>
        <w:t>5.1  SA#</w:t>
      </w:r>
      <w:r w:rsidR="00D06C0C" w:rsidRPr="007C48AC">
        <w:rPr>
          <w:i w:val="0"/>
          <w:color w:val="000000"/>
          <w:sz w:val="24"/>
        </w:rPr>
        <w:t>7</w:t>
      </w:r>
      <w:r w:rsidR="00793C5E">
        <w:rPr>
          <w:i w:val="0"/>
          <w:color w:val="000000"/>
          <w:sz w:val="24"/>
        </w:rPr>
        <w:t>9</w:t>
      </w:r>
      <w:r w:rsidRPr="007C48AC">
        <w:rPr>
          <w:i w:val="0"/>
          <w:color w:val="000000"/>
          <w:sz w:val="24"/>
        </w:rPr>
        <w:t xml:space="preserve"> </w:t>
      </w:r>
      <w:r w:rsidR="00793C5E">
        <w:rPr>
          <w:i w:val="0"/>
          <w:color w:val="000000"/>
          <w:sz w:val="24"/>
        </w:rPr>
        <w:t>Chennai India</w:t>
      </w:r>
      <w:r w:rsidRPr="007C48AC">
        <w:rPr>
          <w:i w:val="0"/>
          <w:color w:val="000000"/>
          <w:sz w:val="24"/>
        </w:rPr>
        <w:t>.</w:t>
      </w:r>
    </w:p>
    <w:p w14:paraId="3D1F912E" w14:textId="77777777" w:rsidR="0061250E" w:rsidRPr="007C48AC" w:rsidRDefault="0061250E">
      <w:pPr>
        <w:rPr>
          <w:color w:val="000000"/>
        </w:rPr>
      </w:pPr>
    </w:p>
    <w:p w14:paraId="7F117117" w14:textId="77777777" w:rsidR="0061250E" w:rsidRPr="007C48AC" w:rsidRDefault="0061250E">
      <w:pPr>
        <w:rPr>
          <w:color w:val="000000"/>
        </w:rPr>
      </w:pPr>
      <w:r w:rsidRPr="007C48AC">
        <w:rPr>
          <w:color w:val="000000"/>
        </w:rPr>
        <w:t>Latest approved versions of specifications are now:</w:t>
      </w:r>
    </w:p>
    <w:p w14:paraId="5B2C8853" w14:textId="77777777" w:rsidR="0061250E" w:rsidRPr="007C48AC" w:rsidRDefault="0061250E">
      <w:pPr>
        <w:rPr>
          <w:color w:val="000000"/>
        </w:rPr>
      </w:pPr>
    </w:p>
    <w:p w14:paraId="5676B37D" w14:textId="77777777" w:rsidR="0061250E" w:rsidRPr="007C48AC" w:rsidRDefault="0061250E">
      <w:pPr>
        <w:ind w:firstLine="720"/>
        <w:rPr>
          <w:color w:val="000000"/>
        </w:rPr>
      </w:pPr>
      <w:r w:rsidRPr="007C48AC">
        <w:rPr>
          <w:color w:val="000000"/>
        </w:rPr>
        <w:t xml:space="preserve">TS 33.106 </w:t>
      </w:r>
      <w:r w:rsidRPr="007C48AC">
        <w:rPr>
          <w:color w:val="000000"/>
        </w:rPr>
        <w:tab/>
      </w:r>
    </w:p>
    <w:p w14:paraId="22D0AC5C" w14:textId="77777777" w:rsidR="0061250E" w:rsidRPr="007C48AC" w:rsidRDefault="00253F4B">
      <w:pPr>
        <w:ind w:left="720" w:firstLine="720"/>
        <w:rPr>
          <w:color w:val="000000"/>
        </w:rPr>
      </w:pPr>
      <w:r w:rsidRPr="007C48AC">
        <w:rPr>
          <w:color w:val="000000"/>
        </w:rPr>
        <w:t>V</w:t>
      </w:r>
      <w:r w:rsidR="00CC47EA" w:rsidRPr="007C48AC">
        <w:rPr>
          <w:color w:val="000000"/>
        </w:rPr>
        <w:t>1</w:t>
      </w:r>
      <w:r w:rsidR="00B97A9C">
        <w:rPr>
          <w:color w:val="000000"/>
        </w:rPr>
        <w:t>5</w:t>
      </w:r>
      <w:r w:rsidR="00CC47EA" w:rsidRPr="007C48AC">
        <w:rPr>
          <w:color w:val="000000"/>
        </w:rPr>
        <w:t>.</w:t>
      </w:r>
      <w:r w:rsidR="00B97A9C">
        <w:rPr>
          <w:color w:val="000000"/>
        </w:rPr>
        <w:t>0</w:t>
      </w:r>
      <w:r w:rsidR="002E0518" w:rsidRPr="007C48AC">
        <w:rPr>
          <w:color w:val="000000"/>
        </w:rPr>
        <w:t>.0</w:t>
      </w:r>
    </w:p>
    <w:p w14:paraId="3A71191E" w14:textId="77777777" w:rsidR="0061250E" w:rsidRPr="007C48AC" w:rsidRDefault="0061250E">
      <w:pPr>
        <w:rPr>
          <w:color w:val="000000"/>
        </w:rPr>
      </w:pPr>
      <w:r w:rsidRPr="007C48AC">
        <w:rPr>
          <w:color w:val="000000"/>
        </w:rPr>
        <w:tab/>
        <w:t>TS 33.107</w:t>
      </w:r>
    </w:p>
    <w:p w14:paraId="1FDD699E" w14:textId="49524574" w:rsidR="0061250E" w:rsidRPr="007C48AC" w:rsidRDefault="00C112FD">
      <w:pPr>
        <w:rPr>
          <w:color w:val="000000"/>
        </w:rPr>
      </w:pPr>
      <w:r w:rsidRPr="007C48AC">
        <w:rPr>
          <w:color w:val="000000"/>
        </w:rPr>
        <w:tab/>
      </w:r>
      <w:r w:rsidR="00374F1F" w:rsidRPr="007C48AC">
        <w:rPr>
          <w:color w:val="000000"/>
        </w:rPr>
        <w:tab/>
        <w:t>V</w:t>
      </w:r>
      <w:r w:rsidR="00CC47EA" w:rsidRPr="007C48AC">
        <w:rPr>
          <w:color w:val="000000"/>
        </w:rPr>
        <w:t>14.</w:t>
      </w:r>
      <w:r w:rsidR="00793C5E">
        <w:rPr>
          <w:color w:val="000000"/>
        </w:rPr>
        <w:t>5</w:t>
      </w:r>
      <w:r w:rsidR="000C3FB8" w:rsidRPr="007C48AC">
        <w:rPr>
          <w:color w:val="000000"/>
        </w:rPr>
        <w:t>.0</w:t>
      </w:r>
      <w:r w:rsidR="00B97A9C">
        <w:rPr>
          <w:color w:val="000000"/>
        </w:rPr>
        <w:t>, V15.</w:t>
      </w:r>
      <w:r w:rsidR="00793C5E">
        <w:rPr>
          <w:color w:val="000000"/>
        </w:rPr>
        <w:t>1</w:t>
      </w:r>
      <w:r w:rsidR="00B97A9C">
        <w:rPr>
          <w:color w:val="000000"/>
        </w:rPr>
        <w:t>.0</w:t>
      </w:r>
    </w:p>
    <w:p w14:paraId="0C29A473" w14:textId="77777777" w:rsidR="0061250E" w:rsidRPr="007C48AC" w:rsidRDefault="0061250E">
      <w:pPr>
        <w:ind w:firstLine="720"/>
        <w:rPr>
          <w:color w:val="000000"/>
        </w:rPr>
      </w:pPr>
      <w:r w:rsidRPr="007C48AC">
        <w:rPr>
          <w:color w:val="000000"/>
        </w:rPr>
        <w:t>TS 33.108</w:t>
      </w:r>
    </w:p>
    <w:p w14:paraId="34967F48" w14:textId="6CF4EDD9" w:rsidR="0061250E" w:rsidRDefault="00CC47EA">
      <w:pPr>
        <w:ind w:left="720" w:firstLine="720"/>
        <w:rPr>
          <w:color w:val="000000"/>
        </w:rPr>
      </w:pPr>
      <w:r w:rsidRPr="007C48AC">
        <w:rPr>
          <w:color w:val="000000"/>
        </w:rPr>
        <w:t>V14</w:t>
      </w:r>
      <w:r w:rsidR="00253F4B" w:rsidRPr="007C48AC">
        <w:rPr>
          <w:color w:val="000000"/>
        </w:rPr>
        <w:t>.</w:t>
      </w:r>
      <w:r w:rsidR="00793C5E">
        <w:rPr>
          <w:color w:val="000000"/>
        </w:rPr>
        <w:t>4</w:t>
      </w:r>
      <w:r w:rsidR="002E0518" w:rsidRPr="007C48AC">
        <w:rPr>
          <w:color w:val="000000"/>
        </w:rPr>
        <w:t>.0</w:t>
      </w:r>
      <w:r w:rsidR="00793C5E">
        <w:rPr>
          <w:color w:val="000000"/>
        </w:rPr>
        <w:t>, V15.0.0</w:t>
      </w:r>
    </w:p>
    <w:p w14:paraId="0DC24B09" w14:textId="12CEA10F" w:rsidR="00793C5E" w:rsidRDefault="00793C5E" w:rsidP="00793C5E">
      <w:pPr>
        <w:rPr>
          <w:color w:val="000000"/>
        </w:rPr>
      </w:pPr>
      <w:r>
        <w:rPr>
          <w:color w:val="000000"/>
        </w:rPr>
        <w:tab/>
        <w:t>TS 33.126</w:t>
      </w:r>
    </w:p>
    <w:p w14:paraId="1C057207" w14:textId="3BE71219" w:rsidR="00793C5E" w:rsidRPr="007C48AC" w:rsidRDefault="00793C5E" w:rsidP="00793C5E">
      <w:pPr>
        <w:rPr>
          <w:color w:val="000000"/>
        </w:rPr>
      </w:pPr>
      <w:r>
        <w:rPr>
          <w:color w:val="000000"/>
        </w:rPr>
        <w:tab/>
      </w:r>
      <w:r>
        <w:rPr>
          <w:color w:val="000000"/>
        </w:rPr>
        <w:tab/>
        <w:t>V1.0.0</w:t>
      </w:r>
    </w:p>
    <w:p w14:paraId="0C9DCD25" w14:textId="77777777" w:rsidR="0061250E" w:rsidRPr="007C48AC" w:rsidRDefault="009A45F7" w:rsidP="00E073F7">
      <w:r w:rsidRPr="007C48AC">
        <w:rPr>
          <w:color w:val="000000"/>
        </w:rPr>
        <w:tab/>
      </w:r>
    </w:p>
    <w:p w14:paraId="1CD3ABB5" w14:textId="77777777" w:rsidR="0061250E" w:rsidRPr="007C48AC" w:rsidRDefault="0061250E">
      <w:pPr>
        <w:pStyle w:val="Heading2"/>
        <w:rPr>
          <w:color w:val="000000"/>
        </w:rPr>
      </w:pPr>
      <w:r w:rsidRPr="007C48AC">
        <w:rPr>
          <w:i w:val="0"/>
          <w:color w:val="000000"/>
          <w:sz w:val="24"/>
        </w:rPr>
        <w:t>5.2   SA3</w:t>
      </w:r>
      <w:r w:rsidRPr="007C48AC">
        <w:rPr>
          <w:color w:val="000000"/>
        </w:rPr>
        <w:t xml:space="preserve"> </w:t>
      </w:r>
    </w:p>
    <w:p w14:paraId="7F6EF91F" w14:textId="77777777" w:rsidR="0061250E" w:rsidRPr="007C48AC" w:rsidRDefault="0061250E"/>
    <w:p w14:paraId="5F580735" w14:textId="77777777" w:rsidR="0061250E" w:rsidRPr="007C48AC" w:rsidRDefault="0061250E"/>
    <w:p w14:paraId="4F195A4A" w14:textId="77777777" w:rsidR="0061250E" w:rsidRPr="007C48AC" w:rsidRDefault="0061250E">
      <w:pPr>
        <w:pStyle w:val="Heading2"/>
        <w:spacing w:before="80" w:after="80"/>
        <w:jc w:val="both"/>
        <w:rPr>
          <w:i w:val="0"/>
          <w:color w:val="000000"/>
          <w:sz w:val="24"/>
        </w:rPr>
      </w:pPr>
      <w:r w:rsidRPr="007C48AC">
        <w:rPr>
          <w:i w:val="0"/>
          <w:color w:val="000000"/>
          <w:sz w:val="24"/>
        </w:rPr>
        <w:t>5.3   ETSI TC LI</w:t>
      </w:r>
    </w:p>
    <w:p w14:paraId="78980797" w14:textId="64C3DC6C" w:rsidR="00651A39" w:rsidRDefault="00651A39"/>
    <w:tbl>
      <w:tblPr>
        <w:tblW w:w="6280" w:type="dxa"/>
        <w:tblLook w:val="04A0" w:firstRow="1" w:lastRow="0" w:firstColumn="1" w:lastColumn="0" w:noHBand="0" w:noVBand="1"/>
      </w:tblPr>
      <w:tblGrid>
        <w:gridCol w:w="973"/>
        <w:gridCol w:w="3830"/>
        <w:gridCol w:w="1477"/>
      </w:tblGrid>
      <w:tr w:rsidR="00160653" w:rsidRPr="00160653" w14:paraId="40F07F68" w14:textId="77777777" w:rsidTr="00160653">
        <w:trPr>
          <w:trHeight w:val="5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5C36702" w14:textId="64C1DF0D" w:rsidR="00160653" w:rsidRPr="00160653" w:rsidRDefault="00125824" w:rsidP="00160653">
            <w:pPr>
              <w:suppressAutoHyphens w:val="0"/>
              <w:rPr>
                <w:rFonts w:ascii="Arial" w:hAnsi="Arial" w:cs="Arial"/>
                <w:color w:val="000000"/>
                <w:sz w:val="16"/>
                <w:szCs w:val="16"/>
                <w:lang w:eastAsia="en-GB"/>
              </w:rPr>
            </w:pPr>
            <w:hyperlink r:id="rId8" w:history="1">
              <w:r w:rsidR="00160653">
                <w:rPr>
                  <w:rFonts w:ascii="Arial" w:hAnsi="Arial" w:cs="Arial"/>
                  <w:b/>
                  <w:bCs/>
                  <w:color w:val="0000FF"/>
                  <w:sz w:val="16"/>
                  <w:szCs w:val="16"/>
                  <w:u w:val="single"/>
                  <w:lang w:eastAsia="en-GB"/>
                </w:rPr>
                <w:t>s3i180140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453A9C4"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Summary report from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58A4AF93"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PIDS</w:t>
            </w:r>
          </w:p>
        </w:tc>
      </w:tr>
    </w:tbl>
    <w:p w14:paraId="48EBF9B8" w14:textId="77777777" w:rsidR="00160653" w:rsidRDefault="00160653"/>
    <w:tbl>
      <w:tblPr>
        <w:tblW w:w="6280" w:type="dxa"/>
        <w:tblLook w:val="04A0" w:firstRow="1" w:lastRow="0" w:firstColumn="1" w:lastColumn="0" w:noHBand="0" w:noVBand="1"/>
      </w:tblPr>
      <w:tblGrid>
        <w:gridCol w:w="973"/>
        <w:gridCol w:w="3830"/>
        <w:gridCol w:w="1477"/>
      </w:tblGrid>
      <w:tr w:rsidR="00160653" w:rsidRPr="00160653" w14:paraId="30798547" w14:textId="77777777" w:rsidTr="00160653">
        <w:trPr>
          <w:trHeight w:val="5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5303C5" w14:textId="77777777" w:rsidR="00160653" w:rsidRPr="00160653" w:rsidRDefault="00125824" w:rsidP="00160653">
            <w:pPr>
              <w:suppressAutoHyphens w:val="0"/>
              <w:rPr>
                <w:rFonts w:ascii="Arial" w:hAnsi="Arial" w:cs="Arial"/>
                <w:b/>
                <w:bCs/>
                <w:color w:val="0000FF"/>
                <w:sz w:val="16"/>
                <w:szCs w:val="16"/>
                <w:u w:val="single"/>
                <w:lang w:eastAsia="en-GB"/>
              </w:rPr>
            </w:pPr>
            <w:hyperlink r:id="rId9" w:history="1">
              <w:r w:rsidR="00160653" w:rsidRPr="00160653">
                <w:rPr>
                  <w:rFonts w:ascii="Arial" w:hAnsi="Arial" w:cs="Arial"/>
                  <w:b/>
                  <w:bCs/>
                  <w:color w:val="0000FF"/>
                  <w:sz w:val="16"/>
                  <w:szCs w:val="16"/>
                  <w:u w:val="single"/>
                  <w:lang w:eastAsia="en-GB"/>
                </w:rPr>
                <w:t>s3i180106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C451B1"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Update on internal interfaces from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247ED336"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NTAC</w:t>
            </w:r>
          </w:p>
        </w:tc>
      </w:tr>
    </w:tbl>
    <w:p w14:paraId="1A59093B" w14:textId="75FCC7ED" w:rsidR="00160653" w:rsidRDefault="00160653"/>
    <w:p w14:paraId="7D8ED3DE" w14:textId="6B62E6C1" w:rsidR="00160653" w:rsidRDefault="00160653"/>
    <w:p w14:paraId="4C3B64BC" w14:textId="77777777" w:rsidR="00160653" w:rsidRPr="007C48AC" w:rsidRDefault="00160653"/>
    <w:p w14:paraId="7B68356C" w14:textId="77777777" w:rsidR="00C112FD" w:rsidRPr="007C48AC" w:rsidRDefault="0061250E" w:rsidP="00C112FD">
      <w:pPr>
        <w:pStyle w:val="Heading2"/>
        <w:spacing w:before="80" w:after="80"/>
        <w:jc w:val="both"/>
        <w:rPr>
          <w:i w:val="0"/>
          <w:color w:val="000000"/>
          <w:sz w:val="24"/>
        </w:rPr>
      </w:pPr>
      <w:r w:rsidRPr="007C48AC">
        <w:rPr>
          <w:i w:val="0"/>
          <w:color w:val="000000"/>
          <w:sz w:val="24"/>
        </w:rPr>
        <w:t xml:space="preserve">5.4 </w:t>
      </w:r>
      <w:r w:rsidRPr="007C48AC">
        <w:rPr>
          <w:i w:val="0"/>
          <w:color w:val="000000"/>
          <w:sz w:val="24"/>
        </w:rPr>
        <w:tab/>
        <w:t>ETSI TC CYBER</w:t>
      </w:r>
      <w:r w:rsidR="00C112FD" w:rsidRPr="007C48AC">
        <w:rPr>
          <w:i w:val="0"/>
          <w:color w:val="000000"/>
          <w:sz w:val="24"/>
        </w:rPr>
        <w:t xml:space="preserve"> </w:t>
      </w:r>
    </w:p>
    <w:p w14:paraId="67D65CF4" w14:textId="6D0118BA" w:rsidR="00C33E9B" w:rsidRDefault="00E34796" w:rsidP="00E34796">
      <w:pPr>
        <w:tabs>
          <w:tab w:val="left" w:pos="1416"/>
        </w:tabs>
      </w:pPr>
      <w:r>
        <w:tab/>
      </w:r>
    </w:p>
    <w:p w14:paraId="25B8EC10" w14:textId="77777777" w:rsidR="00EF103D" w:rsidRPr="007C48AC" w:rsidRDefault="00EF103D" w:rsidP="00C33E9B"/>
    <w:p w14:paraId="4244D91C" w14:textId="77777777" w:rsidR="00C112FD" w:rsidRPr="007C48AC" w:rsidRDefault="00C112FD" w:rsidP="00C112FD">
      <w:pPr>
        <w:pStyle w:val="Heading2"/>
        <w:spacing w:before="80" w:after="80"/>
        <w:jc w:val="both"/>
        <w:rPr>
          <w:i w:val="0"/>
          <w:color w:val="000000"/>
          <w:sz w:val="24"/>
          <w:szCs w:val="24"/>
        </w:rPr>
      </w:pPr>
      <w:r w:rsidRPr="007C48AC">
        <w:rPr>
          <w:sz w:val="24"/>
          <w:szCs w:val="24"/>
        </w:rPr>
        <w:t>5.5</w:t>
      </w:r>
      <w:r w:rsidRPr="007C48AC">
        <w:rPr>
          <w:sz w:val="24"/>
          <w:szCs w:val="24"/>
        </w:rPr>
        <w:tab/>
        <w:t>ETSI ISG NFV</w:t>
      </w:r>
    </w:p>
    <w:p w14:paraId="6649E2F5" w14:textId="77777777" w:rsidR="00C33E9B" w:rsidRPr="007C48AC" w:rsidRDefault="00C33E9B">
      <w:pPr>
        <w:spacing w:before="80" w:after="80"/>
        <w:jc w:val="both"/>
      </w:pPr>
    </w:p>
    <w:p w14:paraId="3B94BE66" w14:textId="77777777" w:rsidR="0061250E" w:rsidRPr="007C48AC" w:rsidRDefault="00C112FD">
      <w:pPr>
        <w:pStyle w:val="Heading2"/>
        <w:spacing w:before="80" w:after="80"/>
        <w:jc w:val="both"/>
        <w:rPr>
          <w:color w:val="000000"/>
          <w:sz w:val="20"/>
          <w:szCs w:val="20"/>
        </w:rPr>
      </w:pPr>
      <w:r w:rsidRPr="007C48AC">
        <w:rPr>
          <w:i w:val="0"/>
          <w:color w:val="000000"/>
          <w:sz w:val="24"/>
        </w:rPr>
        <w:t>5.6</w:t>
      </w:r>
      <w:r w:rsidR="0061250E" w:rsidRPr="007C48AC">
        <w:rPr>
          <w:i w:val="0"/>
          <w:color w:val="000000"/>
          <w:sz w:val="24"/>
        </w:rPr>
        <w:t xml:space="preserve"> </w:t>
      </w:r>
      <w:r w:rsidR="0061250E" w:rsidRPr="007C48AC">
        <w:rPr>
          <w:i w:val="0"/>
          <w:color w:val="000000"/>
          <w:sz w:val="24"/>
        </w:rPr>
        <w:tab/>
        <w:t xml:space="preserve">WTSC-LI </w:t>
      </w:r>
    </w:p>
    <w:p w14:paraId="54593063" w14:textId="77777777" w:rsidR="00C33E9B" w:rsidRPr="007C48AC" w:rsidRDefault="00651A39" w:rsidP="00B75606">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7CA21DED" w14:textId="77777777" w:rsidR="00651A39" w:rsidRPr="007C48AC" w:rsidRDefault="00651A39" w:rsidP="00B75606">
      <w:pPr>
        <w:rPr>
          <w:rFonts w:ascii="Arial" w:hAnsi="Arial" w:cs="Arial"/>
          <w:b/>
          <w:bCs/>
          <w:color w:val="0000FF"/>
          <w:sz w:val="16"/>
          <w:szCs w:val="16"/>
          <w:u w:val="single"/>
          <w:lang w:eastAsia="en-GB"/>
        </w:rPr>
      </w:pPr>
    </w:p>
    <w:p w14:paraId="726316BD" w14:textId="77777777" w:rsidR="00651A39" w:rsidRPr="007C48AC" w:rsidRDefault="00651A39" w:rsidP="00B75606">
      <w:pPr>
        <w:rPr>
          <w:rFonts w:ascii="Arial" w:hAnsi="Arial" w:cs="Arial"/>
          <w:b/>
          <w:bCs/>
          <w:color w:val="0000FF"/>
          <w:sz w:val="16"/>
          <w:szCs w:val="16"/>
          <w:u w:val="single"/>
          <w:lang w:eastAsia="en-GB"/>
        </w:rPr>
      </w:pPr>
    </w:p>
    <w:p w14:paraId="5E6C446C" w14:textId="77777777" w:rsidR="0061250E" w:rsidRPr="007C48AC" w:rsidRDefault="00C112FD" w:rsidP="00F57252">
      <w:pPr>
        <w:pStyle w:val="Heading2"/>
        <w:spacing w:before="80" w:after="80"/>
        <w:jc w:val="both"/>
        <w:rPr>
          <w:i w:val="0"/>
          <w:color w:val="000000"/>
          <w:sz w:val="24"/>
        </w:rPr>
      </w:pPr>
      <w:r w:rsidRPr="007C48AC">
        <w:rPr>
          <w:i w:val="0"/>
          <w:color w:val="000000"/>
          <w:sz w:val="24"/>
        </w:rPr>
        <w:t>5.7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29"/>
        <w:gridCol w:w="1478"/>
      </w:tblGrid>
      <w:tr w:rsidR="00395D28" w:rsidRPr="00395D28" w14:paraId="3F831F47" w14:textId="77777777" w:rsidTr="00395D28">
        <w:trPr>
          <w:trHeight w:val="49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C3815B" w14:textId="77777777" w:rsidR="00395D28" w:rsidRPr="00395D28" w:rsidRDefault="00125824" w:rsidP="00395D28">
            <w:pPr>
              <w:suppressAutoHyphens w:val="0"/>
              <w:rPr>
                <w:rFonts w:ascii="Arial" w:hAnsi="Arial" w:cs="Arial"/>
                <w:b/>
                <w:bCs/>
                <w:color w:val="0000FF"/>
                <w:sz w:val="16"/>
                <w:szCs w:val="16"/>
                <w:u w:val="single"/>
                <w:lang w:eastAsia="en-GB"/>
              </w:rPr>
            </w:pPr>
            <w:hyperlink r:id="rId10" w:history="1">
              <w:r w:rsidR="00395D28" w:rsidRPr="00395D28">
                <w:rPr>
                  <w:rFonts w:ascii="Arial" w:hAnsi="Arial" w:cs="Arial"/>
                  <w:b/>
                  <w:bCs/>
                  <w:color w:val="0000FF"/>
                  <w:sz w:val="16"/>
                  <w:szCs w:val="16"/>
                  <w:u w:val="single"/>
                  <w:lang w:eastAsia="en-GB"/>
                </w:rPr>
                <w:t>s3i180127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B46346E"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 xml:space="preserve">ATIS PTSC LAES Report  </w:t>
            </w:r>
          </w:p>
        </w:tc>
        <w:tc>
          <w:tcPr>
            <w:tcW w:w="1480" w:type="dxa"/>
            <w:tcBorders>
              <w:top w:val="single" w:sz="4" w:space="0" w:color="A6A6A6"/>
              <w:left w:val="nil"/>
              <w:bottom w:val="single" w:sz="4" w:space="0" w:color="A6A6A6"/>
              <w:right w:val="single" w:sz="4" w:space="0" w:color="A6A6A6"/>
            </w:tcBorders>
            <w:shd w:val="clear" w:color="auto" w:fill="auto"/>
            <w:hideMark/>
          </w:tcPr>
          <w:p w14:paraId="4F565EE4"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Nokia Corporation</w:t>
            </w:r>
          </w:p>
        </w:tc>
      </w:tr>
    </w:tbl>
    <w:p w14:paraId="7A89D57F" w14:textId="50DA607D" w:rsidR="00036DAF" w:rsidRDefault="00036DAF">
      <w:pPr>
        <w:rPr>
          <w:rFonts w:ascii="Arial" w:hAnsi="Arial" w:cs="Arial"/>
          <w:b/>
          <w:bCs/>
          <w:color w:val="0000FF"/>
          <w:sz w:val="16"/>
          <w:szCs w:val="16"/>
          <w:u w:val="single"/>
          <w:lang w:eastAsia="en-GB"/>
        </w:rPr>
      </w:pPr>
    </w:p>
    <w:p w14:paraId="14D0696B" w14:textId="77777777" w:rsidR="00C33E9B" w:rsidRPr="007C48AC" w:rsidRDefault="00C33E9B">
      <w:pPr>
        <w:rPr>
          <w:rFonts w:ascii="Arial" w:hAnsi="Arial" w:cs="Arial"/>
          <w:b/>
          <w:bCs/>
          <w:sz w:val="20"/>
          <w:szCs w:val="20"/>
        </w:rPr>
      </w:pPr>
    </w:p>
    <w:p w14:paraId="1A68E027" w14:textId="77777777" w:rsidR="0061250E" w:rsidRPr="007C48AC" w:rsidRDefault="005107DF">
      <w:pPr>
        <w:pStyle w:val="Heading2"/>
        <w:rPr>
          <w:color w:val="000000"/>
        </w:rPr>
      </w:pPr>
      <w:r w:rsidRPr="007C48AC">
        <w:rPr>
          <w:i w:val="0"/>
          <w:iCs w:val="0"/>
          <w:color w:val="000000"/>
          <w:sz w:val="24"/>
        </w:rPr>
        <w:t>5.8</w:t>
      </w:r>
      <w:r w:rsidR="0061250E" w:rsidRPr="007C48AC">
        <w:rPr>
          <w:i w:val="0"/>
          <w:iCs w:val="0"/>
          <w:color w:val="000000"/>
          <w:sz w:val="24"/>
        </w:rPr>
        <w:tab/>
        <w:t>Other bodies</w:t>
      </w:r>
    </w:p>
    <w:p w14:paraId="446BE713" w14:textId="77777777" w:rsidR="00F37AA4" w:rsidRPr="007C48AC" w:rsidRDefault="00F37AA4">
      <w:pPr>
        <w:rPr>
          <w:color w:val="000000"/>
        </w:rPr>
      </w:pPr>
    </w:p>
    <w:p w14:paraId="7A8C9280" w14:textId="77777777" w:rsidR="0061250E" w:rsidRPr="007C48AC" w:rsidRDefault="0061250E">
      <w:pPr>
        <w:pStyle w:val="Heading1"/>
        <w:tabs>
          <w:tab w:val="left" w:pos="4740"/>
        </w:tabs>
        <w:jc w:val="both"/>
        <w:rPr>
          <w:color w:val="000000"/>
        </w:rPr>
      </w:pPr>
      <w:r w:rsidRPr="007C48AC">
        <w:rPr>
          <w:color w:val="000000"/>
        </w:rPr>
        <w:lastRenderedPageBreak/>
        <w:t>6 Generic Incoming liaisons</w:t>
      </w:r>
    </w:p>
    <w:p w14:paraId="4F460D92" w14:textId="77777777" w:rsidR="008C3AE8" w:rsidRPr="007C48AC" w:rsidRDefault="00651A39">
      <w:pPr>
        <w:tabs>
          <w:tab w:val="left" w:pos="4740"/>
        </w:tabs>
        <w:rPr>
          <w:rFonts w:ascii="Arial" w:hAnsi="Arial" w:cs="Arial"/>
          <w:bCs/>
        </w:rPr>
      </w:pPr>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30"/>
        <w:gridCol w:w="1477"/>
      </w:tblGrid>
      <w:tr w:rsidR="00160653" w:rsidRPr="00160653" w14:paraId="151088E3" w14:textId="77777777" w:rsidTr="00160653">
        <w:trPr>
          <w:trHeight w:val="4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8B6468" w14:textId="77777777" w:rsidR="00160653" w:rsidRPr="00160653" w:rsidRDefault="00125824" w:rsidP="00160653">
            <w:pPr>
              <w:suppressAutoHyphens w:val="0"/>
              <w:rPr>
                <w:rFonts w:ascii="Arial" w:hAnsi="Arial" w:cs="Arial"/>
                <w:b/>
                <w:bCs/>
                <w:color w:val="0000FF"/>
                <w:sz w:val="16"/>
                <w:szCs w:val="16"/>
                <w:u w:val="single"/>
                <w:lang w:eastAsia="en-GB"/>
              </w:rPr>
            </w:pPr>
            <w:hyperlink r:id="rId11" w:history="1">
              <w:r w:rsidR="00160653" w:rsidRPr="00160653">
                <w:rPr>
                  <w:rFonts w:ascii="Arial" w:hAnsi="Arial" w:cs="Arial"/>
                  <w:b/>
                  <w:bCs/>
                  <w:color w:val="0000FF"/>
                  <w:sz w:val="16"/>
                  <w:szCs w:val="16"/>
                  <w:u w:val="single"/>
                  <w:lang w:eastAsia="en-GB"/>
                </w:rPr>
                <w:t>s3i180103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97C172"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LS from SA3 on LI SUPI Privacy</w:t>
            </w:r>
          </w:p>
        </w:tc>
        <w:tc>
          <w:tcPr>
            <w:tcW w:w="1480" w:type="dxa"/>
            <w:tcBorders>
              <w:top w:val="single" w:sz="4" w:space="0" w:color="A6A6A6"/>
              <w:left w:val="nil"/>
              <w:bottom w:val="single" w:sz="4" w:space="0" w:color="A6A6A6"/>
              <w:right w:val="single" w:sz="4" w:space="0" w:color="A6A6A6"/>
            </w:tcBorders>
            <w:shd w:val="clear" w:color="auto" w:fill="auto"/>
            <w:hideMark/>
          </w:tcPr>
          <w:p w14:paraId="74E5202E"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ETSI</w:t>
            </w:r>
          </w:p>
        </w:tc>
      </w:tr>
    </w:tbl>
    <w:p w14:paraId="7DDD2717" w14:textId="11CA0294" w:rsidR="00714DB0" w:rsidRDefault="00714DB0">
      <w:pPr>
        <w:tabs>
          <w:tab w:val="left" w:pos="4740"/>
        </w:tabs>
        <w:rPr>
          <w:rFonts w:ascii="Arial" w:hAnsi="Arial" w:cs="Arial"/>
          <w:bCs/>
        </w:rPr>
      </w:pPr>
    </w:p>
    <w:tbl>
      <w:tblPr>
        <w:tblW w:w="6280" w:type="dxa"/>
        <w:tblLook w:val="04A0" w:firstRow="1" w:lastRow="0" w:firstColumn="1" w:lastColumn="0" w:noHBand="0" w:noVBand="1"/>
      </w:tblPr>
      <w:tblGrid>
        <w:gridCol w:w="973"/>
        <w:gridCol w:w="3830"/>
        <w:gridCol w:w="1477"/>
      </w:tblGrid>
      <w:tr w:rsidR="00160653" w:rsidRPr="00160653" w14:paraId="1664A1C2" w14:textId="77777777" w:rsidTr="00160653">
        <w:trPr>
          <w:trHeight w:val="55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728295" w14:textId="77777777" w:rsidR="00160653" w:rsidRPr="00160653" w:rsidRDefault="00125824" w:rsidP="00160653">
            <w:pPr>
              <w:suppressAutoHyphens w:val="0"/>
              <w:rPr>
                <w:rFonts w:ascii="Arial" w:hAnsi="Arial" w:cs="Arial"/>
                <w:b/>
                <w:bCs/>
                <w:color w:val="0000FF"/>
                <w:sz w:val="16"/>
                <w:szCs w:val="16"/>
                <w:u w:val="single"/>
                <w:lang w:eastAsia="en-GB"/>
              </w:rPr>
            </w:pPr>
            <w:hyperlink r:id="rId12" w:history="1">
              <w:r w:rsidR="00160653" w:rsidRPr="00160653">
                <w:rPr>
                  <w:rFonts w:ascii="Arial" w:hAnsi="Arial" w:cs="Arial"/>
                  <w:b/>
                  <w:bCs/>
                  <w:color w:val="0000FF"/>
                  <w:sz w:val="16"/>
                  <w:szCs w:val="16"/>
                  <w:u w:val="single"/>
                  <w:lang w:eastAsia="en-GB"/>
                </w:rPr>
                <w:t>s3i180104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0878E7"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LS from SA3 on SoR mechanism</w:t>
            </w:r>
          </w:p>
        </w:tc>
        <w:tc>
          <w:tcPr>
            <w:tcW w:w="1480" w:type="dxa"/>
            <w:tcBorders>
              <w:top w:val="single" w:sz="4" w:space="0" w:color="A6A6A6"/>
              <w:left w:val="nil"/>
              <w:bottom w:val="single" w:sz="4" w:space="0" w:color="A6A6A6"/>
              <w:right w:val="single" w:sz="4" w:space="0" w:color="A6A6A6"/>
            </w:tcBorders>
            <w:shd w:val="clear" w:color="auto" w:fill="auto"/>
            <w:hideMark/>
          </w:tcPr>
          <w:p w14:paraId="1513099E"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ETSI</w:t>
            </w:r>
          </w:p>
        </w:tc>
      </w:tr>
    </w:tbl>
    <w:p w14:paraId="2831A175" w14:textId="1CFFDCFD" w:rsidR="00B83B8A" w:rsidRDefault="00B83B8A">
      <w:pPr>
        <w:tabs>
          <w:tab w:val="left" w:pos="4740"/>
        </w:tabs>
        <w:rPr>
          <w:rFonts w:ascii="Arial" w:hAnsi="Arial" w:cs="Arial"/>
          <w:bCs/>
        </w:rPr>
      </w:pPr>
    </w:p>
    <w:tbl>
      <w:tblPr>
        <w:tblW w:w="6280" w:type="dxa"/>
        <w:tblLook w:val="04A0" w:firstRow="1" w:lastRow="0" w:firstColumn="1" w:lastColumn="0" w:noHBand="0" w:noVBand="1"/>
      </w:tblPr>
      <w:tblGrid>
        <w:gridCol w:w="973"/>
        <w:gridCol w:w="3830"/>
        <w:gridCol w:w="1477"/>
      </w:tblGrid>
      <w:tr w:rsidR="00160653" w:rsidRPr="00160653" w14:paraId="3939B5B6" w14:textId="77777777" w:rsidTr="001606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9E865E" w14:textId="77777777" w:rsidR="00160653" w:rsidRPr="00160653" w:rsidRDefault="00125824" w:rsidP="00160653">
            <w:pPr>
              <w:suppressAutoHyphens w:val="0"/>
              <w:rPr>
                <w:rFonts w:ascii="Arial" w:hAnsi="Arial" w:cs="Arial"/>
                <w:b/>
                <w:bCs/>
                <w:color w:val="0000FF"/>
                <w:sz w:val="16"/>
                <w:szCs w:val="16"/>
                <w:u w:val="single"/>
                <w:lang w:eastAsia="en-GB"/>
              </w:rPr>
            </w:pPr>
            <w:hyperlink r:id="rId13" w:history="1">
              <w:r w:rsidR="00160653" w:rsidRPr="00160653">
                <w:rPr>
                  <w:rFonts w:ascii="Arial" w:hAnsi="Arial" w:cs="Arial"/>
                  <w:b/>
                  <w:bCs/>
                  <w:color w:val="0000FF"/>
                  <w:sz w:val="16"/>
                  <w:szCs w:val="16"/>
                  <w:u w:val="single"/>
                  <w:lang w:eastAsia="en-GB"/>
                </w:rPr>
                <w:t>s3i180105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E95AB7A"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LS from SA2 on PLMN and RAT selection policies for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3EE02D61"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ETSI</w:t>
            </w:r>
          </w:p>
        </w:tc>
      </w:tr>
    </w:tbl>
    <w:p w14:paraId="1ECD9B85" w14:textId="50D40D57" w:rsidR="00160653" w:rsidRDefault="00160653">
      <w:pPr>
        <w:tabs>
          <w:tab w:val="left" w:pos="4740"/>
        </w:tabs>
        <w:rPr>
          <w:rFonts w:ascii="Arial" w:hAnsi="Arial" w:cs="Arial"/>
          <w:bCs/>
        </w:rPr>
      </w:pPr>
    </w:p>
    <w:p w14:paraId="72109C24" w14:textId="77777777" w:rsidR="00160653" w:rsidRDefault="00160653">
      <w:pPr>
        <w:tabs>
          <w:tab w:val="left" w:pos="4740"/>
        </w:tabs>
        <w:rPr>
          <w:rFonts w:ascii="Arial" w:hAnsi="Arial" w:cs="Arial"/>
          <w:bCs/>
        </w:rPr>
      </w:pPr>
    </w:p>
    <w:p w14:paraId="73495182" w14:textId="670891FD" w:rsidR="008C3AE8" w:rsidRDefault="008C3AE8">
      <w:pPr>
        <w:tabs>
          <w:tab w:val="left" w:pos="4740"/>
        </w:tabs>
        <w:rPr>
          <w:rFonts w:ascii="Arial" w:hAnsi="Arial" w:cs="Arial"/>
          <w:bCs/>
        </w:rPr>
      </w:pPr>
    </w:p>
    <w:p w14:paraId="4ED58DBF" w14:textId="77777777" w:rsidR="008C3AE8" w:rsidRPr="007C48AC" w:rsidRDefault="008C3AE8">
      <w:pPr>
        <w:tabs>
          <w:tab w:val="left" w:pos="4740"/>
        </w:tabs>
        <w:rPr>
          <w:rFonts w:ascii="Arial" w:hAnsi="Arial" w:cs="Arial"/>
          <w:bCs/>
        </w:rPr>
      </w:pPr>
    </w:p>
    <w:p w14:paraId="130BC1F9" w14:textId="77777777" w:rsidR="0061250E" w:rsidRPr="007C48AC" w:rsidRDefault="0061250E" w:rsidP="00B75606">
      <w:pPr>
        <w:pStyle w:val="Heading1"/>
        <w:tabs>
          <w:tab w:val="left" w:pos="4740"/>
        </w:tabs>
        <w:rPr>
          <w:sz w:val="20"/>
          <w:szCs w:val="20"/>
        </w:rPr>
      </w:pPr>
      <w:r w:rsidRPr="007C48AC">
        <w:rPr>
          <w:color w:val="000000"/>
        </w:rPr>
        <w:t>7 TS 33.106</w:t>
      </w:r>
    </w:p>
    <w:p w14:paraId="451D3756" w14:textId="77777777" w:rsidR="00B97A9C" w:rsidRPr="00B97A9C" w:rsidRDefault="00B97A9C" w:rsidP="00B97A9C">
      <w:pPr>
        <w:rPr>
          <w:rFonts w:ascii="Arial" w:hAnsi="Arial" w:cs="Arial"/>
          <w:b/>
          <w:bCs/>
          <w:sz w:val="20"/>
          <w:szCs w:val="20"/>
        </w:rPr>
      </w:pPr>
      <w:r w:rsidRPr="007C48AC">
        <w:rPr>
          <w:rFonts w:ascii="Arial" w:hAnsi="Arial" w:cs="Arial"/>
          <w:b/>
          <w:bCs/>
          <w:sz w:val="20"/>
          <w:szCs w:val="20"/>
        </w:rPr>
        <w:t>33.10</w:t>
      </w:r>
      <w:r>
        <w:rPr>
          <w:rFonts w:ascii="Arial" w:hAnsi="Arial" w:cs="Arial"/>
          <w:b/>
          <w:bCs/>
          <w:sz w:val="20"/>
          <w:szCs w:val="20"/>
        </w:rPr>
        <w:t>6</w:t>
      </w:r>
      <w:r w:rsidRPr="007C48AC">
        <w:rPr>
          <w:rFonts w:ascii="Arial" w:hAnsi="Arial" w:cs="Arial"/>
          <w:b/>
          <w:bCs/>
          <w:sz w:val="20"/>
          <w:szCs w:val="20"/>
        </w:rPr>
        <w:t xml:space="preserve"> R1</w:t>
      </w:r>
      <w:r>
        <w:rPr>
          <w:rFonts w:ascii="Arial" w:hAnsi="Arial" w:cs="Arial"/>
          <w:b/>
          <w:bCs/>
          <w:sz w:val="20"/>
          <w:szCs w:val="20"/>
        </w:rPr>
        <w:t>5</w:t>
      </w:r>
      <w:r w:rsidRPr="007C48AC">
        <w:rPr>
          <w:rFonts w:ascii="Arial" w:hAnsi="Arial" w:cs="Arial"/>
          <w:b/>
          <w:bCs/>
          <w:sz w:val="20"/>
          <w:szCs w:val="20"/>
        </w:rPr>
        <w:t xml:space="preserve"> Freeze SA3LI#6</w:t>
      </w:r>
      <w:r>
        <w:rPr>
          <w:rFonts w:ascii="Arial" w:hAnsi="Arial" w:cs="Arial"/>
          <w:b/>
          <w:bCs/>
          <w:sz w:val="20"/>
          <w:szCs w:val="20"/>
        </w:rPr>
        <w:t>9</w:t>
      </w:r>
    </w:p>
    <w:p w14:paraId="0CE0BBD5" w14:textId="77777777" w:rsidR="00B341A2" w:rsidRPr="007C48AC" w:rsidRDefault="00CC47EA" w:rsidP="00B341A2">
      <w:pPr>
        <w:pStyle w:val="Heading2"/>
        <w:jc w:val="both"/>
      </w:pPr>
      <w:r w:rsidRPr="007C48AC">
        <w:rPr>
          <w:i w:val="0"/>
          <w:color w:val="000000"/>
        </w:rPr>
        <w:t xml:space="preserve">7.1 Release 14 </w:t>
      </w:r>
      <w:r w:rsidRPr="007C48AC">
        <w:rPr>
          <w:i w:val="0"/>
          <w:color w:val="000000"/>
        </w:rPr>
        <w:tab/>
        <w:t>33.106 v14.1</w:t>
      </w:r>
      <w:r w:rsidR="00C112FD" w:rsidRPr="007C48AC">
        <w:rPr>
          <w:i w:val="0"/>
          <w:color w:val="000000"/>
        </w:rPr>
        <w:t>.0</w:t>
      </w:r>
      <w:r w:rsidR="0061250E" w:rsidRPr="007C48AC">
        <w:rPr>
          <w:i w:val="0"/>
          <w:color w:val="000000"/>
        </w:rPr>
        <w:t xml:space="preserve"> and Earlier</w:t>
      </w:r>
    </w:p>
    <w:p w14:paraId="249288D6" w14:textId="77777777" w:rsidR="00B341A2" w:rsidRPr="007C48AC" w:rsidRDefault="00B341A2">
      <w:pPr>
        <w:rPr>
          <w:rFonts w:ascii="Arial" w:hAnsi="Arial" w:cs="Arial"/>
          <w:b/>
          <w:bCs/>
          <w:sz w:val="20"/>
          <w:szCs w:val="20"/>
        </w:rPr>
      </w:pPr>
    </w:p>
    <w:p w14:paraId="249844E6" w14:textId="77777777" w:rsidR="00B341A2" w:rsidRPr="007C48AC" w:rsidRDefault="00D06C0C">
      <w:pPr>
        <w:rPr>
          <w:rFonts w:ascii="Arial" w:hAnsi="Arial" w:cs="Arial"/>
          <w:bCs/>
          <w:sz w:val="20"/>
          <w:szCs w:val="20"/>
        </w:rPr>
      </w:pPr>
      <w:r w:rsidRPr="007C48AC">
        <w:rPr>
          <w:rFonts w:ascii="Arial" w:hAnsi="Arial" w:cs="Arial"/>
          <w:bCs/>
          <w:sz w:val="20"/>
          <w:szCs w:val="20"/>
        </w:rPr>
        <w:t xml:space="preserve"> </w:t>
      </w:r>
      <w:r w:rsidR="00050BE5" w:rsidRPr="007C48AC">
        <w:rPr>
          <w:rFonts w:ascii="Arial" w:hAnsi="Arial" w:cs="Arial"/>
          <w:bCs/>
          <w:sz w:val="20"/>
          <w:szCs w:val="20"/>
        </w:rPr>
        <w:t>No Contributions</w:t>
      </w:r>
    </w:p>
    <w:p w14:paraId="0097E627" w14:textId="77777777" w:rsidR="00F57252" w:rsidRPr="007C48AC" w:rsidRDefault="003B2E6E" w:rsidP="00F967E5">
      <w:pPr>
        <w:pStyle w:val="Heading2"/>
        <w:jc w:val="both"/>
      </w:pPr>
      <w:r w:rsidRPr="007C48AC">
        <w:rPr>
          <w:i w:val="0"/>
          <w:color w:val="000000"/>
        </w:rPr>
        <w:t xml:space="preserve">7.2 </w:t>
      </w:r>
      <w:r w:rsidR="00CC47EA" w:rsidRPr="007C48AC">
        <w:rPr>
          <w:i w:val="0"/>
          <w:color w:val="000000"/>
        </w:rPr>
        <w:t>Release 15</w:t>
      </w:r>
      <w:r w:rsidR="00CC47EA" w:rsidRPr="007C48AC">
        <w:rPr>
          <w:i w:val="0"/>
          <w:color w:val="000000"/>
        </w:rPr>
        <w:tab/>
        <w:t>33.106 v1</w:t>
      </w:r>
      <w:r w:rsidR="00B97A9C">
        <w:rPr>
          <w:i w:val="0"/>
          <w:color w:val="000000"/>
        </w:rPr>
        <w:t>5</w:t>
      </w:r>
      <w:r w:rsidR="00CC47EA" w:rsidRPr="007C48AC">
        <w:rPr>
          <w:i w:val="0"/>
          <w:color w:val="000000"/>
        </w:rPr>
        <w:t>.</w:t>
      </w:r>
      <w:r w:rsidR="00B97A9C">
        <w:rPr>
          <w:i w:val="0"/>
          <w:color w:val="000000"/>
        </w:rPr>
        <w:t>0</w:t>
      </w:r>
      <w:r w:rsidR="0061250E" w:rsidRPr="007C48AC">
        <w:rPr>
          <w:i w:val="0"/>
          <w:color w:val="000000"/>
        </w:rPr>
        <w:t>.0</w:t>
      </w:r>
    </w:p>
    <w:p w14:paraId="5E651B4A" w14:textId="77777777" w:rsidR="00C33E9B" w:rsidRPr="007C48AC" w:rsidRDefault="00C33E9B">
      <w:pPr>
        <w:rPr>
          <w:rFonts w:ascii="Arial" w:hAnsi="Arial" w:cs="Arial"/>
          <w:b/>
          <w:bCs/>
          <w:sz w:val="20"/>
          <w:szCs w:val="20"/>
        </w:rPr>
      </w:pPr>
    </w:p>
    <w:tbl>
      <w:tblPr>
        <w:tblW w:w="6280" w:type="dxa"/>
        <w:tblLook w:val="04A0" w:firstRow="1" w:lastRow="0" w:firstColumn="1" w:lastColumn="0" w:noHBand="0" w:noVBand="1"/>
      </w:tblPr>
      <w:tblGrid>
        <w:gridCol w:w="973"/>
        <w:gridCol w:w="3830"/>
        <w:gridCol w:w="1477"/>
      </w:tblGrid>
      <w:tr w:rsidR="00395D28" w:rsidRPr="00395D28" w14:paraId="3345ED8A" w14:textId="77777777" w:rsidTr="00395D28">
        <w:trPr>
          <w:trHeight w:val="5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4D944D" w14:textId="77777777" w:rsidR="00395D28" w:rsidRPr="00395D28" w:rsidRDefault="00125824" w:rsidP="00395D28">
            <w:pPr>
              <w:suppressAutoHyphens w:val="0"/>
              <w:rPr>
                <w:rFonts w:ascii="Arial" w:hAnsi="Arial" w:cs="Arial"/>
                <w:b/>
                <w:bCs/>
                <w:color w:val="0000FF"/>
                <w:sz w:val="16"/>
                <w:szCs w:val="16"/>
                <w:u w:val="single"/>
                <w:lang w:eastAsia="en-GB"/>
              </w:rPr>
            </w:pPr>
            <w:hyperlink r:id="rId14" w:history="1">
              <w:r w:rsidR="00395D28" w:rsidRPr="00395D28">
                <w:rPr>
                  <w:rFonts w:ascii="Arial" w:hAnsi="Arial" w:cs="Arial"/>
                  <w:b/>
                  <w:bCs/>
                  <w:color w:val="0000FF"/>
                  <w:sz w:val="16"/>
                  <w:szCs w:val="16"/>
                  <w:u w:val="single"/>
                  <w:lang w:eastAsia="en-GB"/>
                </w:rPr>
                <w:t>s3i180126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3F3C0B"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Final Update</w:t>
            </w:r>
          </w:p>
        </w:tc>
        <w:tc>
          <w:tcPr>
            <w:tcW w:w="1480" w:type="dxa"/>
            <w:tcBorders>
              <w:top w:val="single" w:sz="4" w:space="0" w:color="A6A6A6"/>
              <w:left w:val="nil"/>
              <w:bottom w:val="single" w:sz="4" w:space="0" w:color="A6A6A6"/>
              <w:right w:val="single" w:sz="4" w:space="0" w:color="A6A6A6"/>
            </w:tcBorders>
            <w:shd w:val="clear" w:color="auto" w:fill="auto"/>
            <w:hideMark/>
          </w:tcPr>
          <w:p w14:paraId="61EF4564"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BT plc</w:t>
            </w:r>
          </w:p>
        </w:tc>
      </w:tr>
    </w:tbl>
    <w:p w14:paraId="67D4DDC4" w14:textId="77777777" w:rsidR="00036DAF" w:rsidRDefault="00036DAF">
      <w:pPr>
        <w:rPr>
          <w:rFonts w:ascii="Arial" w:hAnsi="Arial" w:cs="Arial"/>
          <w:b/>
          <w:bCs/>
          <w:sz w:val="20"/>
          <w:szCs w:val="20"/>
        </w:rPr>
      </w:pPr>
    </w:p>
    <w:p w14:paraId="6C4CA57B" w14:textId="77777777" w:rsidR="00B97A9C" w:rsidRDefault="00B97A9C">
      <w:pPr>
        <w:rPr>
          <w:rFonts w:ascii="Arial" w:hAnsi="Arial" w:cs="Arial"/>
          <w:b/>
          <w:bCs/>
          <w:sz w:val="20"/>
          <w:szCs w:val="20"/>
        </w:rPr>
      </w:pPr>
    </w:p>
    <w:p w14:paraId="5375547F" w14:textId="77777777" w:rsidR="00B97A9C" w:rsidRPr="007C48AC" w:rsidRDefault="00B97A9C">
      <w:pPr>
        <w:rPr>
          <w:rFonts w:ascii="Arial" w:hAnsi="Arial" w:cs="Arial"/>
          <w:b/>
          <w:bCs/>
          <w:sz w:val="20"/>
          <w:szCs w:val="20"/>
        </w:rPr>
      </w:pPr>
    </w:p>
    <w:p w14:paraId="57376CDE" w14:textId="77777777" w:rsidR="0061250E" w:rsidRPr="007C48AC" w:rsidRDefault="0061250E">
      <w:pPr>
        <w:pStyle w:val="Heading1"/>
        <w:rPr>
          <w:color w:val="000000"/>
          <w:sz w:val="20"/>
          <w:szCs w:val="20"/>
        </w:rPr>
      </w:pPr>
      <w:r w:rsidRPr="007C48AC">
        <w:rPr>
          <w:color w:val="000000"/>
        </w:rPr>
        <w:t>8 TS 33.107</w:t>
      </w:r>
    </w:p>
    <w:p w14:paraId="04586D99" w14:textId="5A7D1845" w:rsidR="0061250E" w:rsidRPr="007C48AC" w:rsidRDefault="00012398">
      <w:pPr>
        <w:pStyle w:val="Heading2"/>
        <w:jc w:val="both"/>
        <w:rPr>
          <w:i w:val="0"/>
          <w:color w:val="000000"/>
        </w:rPr>
      </w:pPr>
      <w:r w:rsidRPr="007C48AC">
        <w:rPr>
          <w:i w:val="0"/>
          <w:color w:val="000000"/>
        </w:rPr>
        <w:t>8.1 Release 1</w:t>
      </w:r>
      <w:r w:rsidR="00253F4B" w:rsidRPr="007C48AC">
        <w:rPr>
          <w:i w:val="0"/>
          <w:color w:val="000000"/>
        </w:rPr>
        <w:t>4</w:t>
      </w:r>
      <w:r w:rsidRPr="007C48AC">
        <w:rPr>
          <w:i w:val="0"/>
          <w:color w:val="000000"/>
        </w:rPr>
        <w:t xml:space="preserve">  33.107 v</w:t>
      </w:r>
      <w:r w:rsidR="00253F4B" w:rsidRPr="007C48AC">
        <w:rPr>
          <w:i w:val="0"/>
          <w:color w:val="000000"/>
        </w:rPr>
        <w:t>14</w:t>
      </w:r>
      <w:r w:rsidR="0061250E" w:rsidRPr="007C48AC">
        <w:rPr>
          <w:i w:val="0"/>
          <w:color w:val="000000"/>
        </w:rPr>
        <w:t>.</w:t>
      </w:r>
      <w:r w:rsidR="00160653">
        <w:rPr>
          <w:i w:val="0"/>
          <w:color w:val="000000"/>
        </w:rPr>
        <w:t>5</w:t>
      </w:r>
      <w:r w:rsidR="0061250E" w:rsidRPr="007C48AC">
        <w:rPr>
          <w:i w:val="0"/>
          <w:color w:val="000000"/>
        </w:rPr>
        <w:t>.0</w:t>
      </w:r>
      <w:r w:rsidR="003205BF" w:rsidRPr="007C48AC">
        <w:rPr>
          <w:i w:val="0"/>
          <w:color w:val="000000"/>
        </w:rPr>
        <w:t xml:space="preserve"> and Earlier</w:t>
      </w:r>
    </w:p>
    <w:p w14:paraId="5A89C58E" w14:textId="66148FFA" w:rsidR="00E34796" w:rsidRDefault="00E34796"/>
    <w:tbl>
      <w:tblPr>
        <w:tblW w:w="6280" w:type="dxa"/>
        <w:tblLook w:val="04A0" w:firstRow="1" w:lastRow="0" w:firstColumn="1" w:lastColumn="0" w:noHBand="0" w:noVBand="1"/>
      </w:tblPr>
      <w:tblGrid>
        <w:gridCol w:w="973"/>
        <w:gridCol w:w="3829"/>
        <w:gridCol w:w="1478"/>
      </w:tblGrid>
      <w:tr w:rsidR="00160653" w:rsidRPr="00160653" w14:paraId="4110B50C" w14:textId="77777777" w:rsidTr="00160653">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36F84F" w14:textId="77777777" w:rsidR="00160653" w:rsidRPr="00160653" w:rsidRDefault="00125824" w:rsidP="00160653">
            <w:pPr>
              <w:suppressAutoHyphens w:val="0"/>
              <w:rPr>
                <w:rFonts w:ascii="Arial" w:hAnsi="Arial" w:cs="Arial"/>
                <w:b/>
                <w:bCs/>
                <w:color w:val="0000FF"/>
                <w:sz w:val="16"/>
                <w:szCs w:val="16"/>
                <w:u w:val="single"/>
                <w:lang w:eastAsia="en-GB"/>
              </w:rPr>
            </w:pPr>
            <w:hyperlink r:id="rId15" w:history="1">
              <w:r w:rsidR="00160653" w:rsidRPr="00160653">
                <w:rPr>
                  <w:rFonts w:ascii="Arial" w:hAnsi="Arial" w:cs="Arial"/>
                  <w:b/>
                  <w:bCs/>
                  <w:color w:val="0000FF"/>
                  <w:sz w:val="16"/>
                  <w:szCs w:val="16"/>
                  <w:u w:val="single"/>
                  <w:lang w:eastAsia="en-GB"/>
                </w:rPr>
                <w:t>s3i180120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E0E29E"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Stage 2 description of UE location reporting for S8HR    </w:t>
            </w:r>
          </w:p>
        </w:tc>
        <w:tc>
          <w:tcPr>
            <w:tcW w:w="1480" w:type="dxa"/>
            <w:tcBorders>
              <w:top w:val="single" w:sz="4" w:space="0" w:color="A6A6A6"/>
              <w:left w:val="nil"/>
              <w:bottom w:val="single" w:sz="4" w:space="0" w:color="A6A6A6"/>
              <w:right w:val="single" w:sz="4" w:space="0" w:color="A6A6A6"/>
            </w:tcBorders>
            <w:shd w:val="clear" w:color="auto" w:fill="auto"/>
            <w:hideMark/>
          </w:tcPr>
          <w:p w14:paraId="34627AE0"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3DE45352" w14:textId="7090134D" w:rsidR="00E34796" w:rsidRDefault="00E34796"/>
    <w:tbl>
      <w:tblPr>
        <w:tblW w:w="6280" w:type="dxa"/>
        <w:tblLook w:val="04A0" w:firstRow="1" w:lastRow="0" w:firstColumn="1" w:lastColumn="0" w:noHBand="0" w:noVBand="1"/>
      </w:tblPr>
      <w:tblGrid>
        <w:gridCol w:w="973"/>
        <w:gridCol w:w="3829"/>
        <w:gridCol w:w="1478"/>
      </w:tblGrid>
      <w:tr w:rsidR="00395D28" w:rsidRPr="00395D28" w14:paraId="3DE77D1C" w14:textId="77777777" w:rsidTr="00395D28">
        <w:trPr>
          <w:trHeight w:val="8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0CC22F7" w14:textId="77777777" w:rsidR="00395D28" w:rsidRPr="00395D28" w:rsidRDefault="00125824" w:rsidP="00395D28">
            <w:pPr>
              <w:suppressAutoHyphens w:val="0"/>
              <w:rPr>
                <w:rFonts w:ascii="Arial" w:hAnsi="Arial" w:cs="Arial"/>
                <w:b/>
                <w:bCs/>
                <w:color w:val="0000FF"/>
                <w:sz w:val="16"/>
                <w:szCs w:val="16"/>
                <w:u w:val="single"/>
                <w:lang w:eastAsia="en-GB"/>
              </w:rPr>
            </w:pPr>
            <w:hyperlink r:id="rId16" w:history="1">
              <w:r w:rsidR="00395D28" w:rsidRPr="00395D28">
                <w:rPr>
                  <w:rFonts w:ascii="Arial" w:hAnsi="Arial" w:cs="Arial"/>
                  <w:b/>
                  <w:bCs/>
                  <w:color w:val="0000FF"/>
                  <w:sz w:val="16"/>
                  <w:szCs w:val="16"/>
                  <w:u w:val="single"/>
                  <w:lang w:eastAsia="en-GB"/>
                </w:rPr>
                <w:t>s3i180122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266479B"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 xml:space="preserve">Background: Re-incarnation of UE Location Reporting with S8HR </w:t>
            </w:r>
          </w:p>
        </w:tc>
        <w:tc>
          <w:tcPr>
            <w:tcW w:w="1480" w:type="dxa"/>
            <w:tcBorders>
              <w:top w:val="single" w:sz="4" w:space="0" w:color="A6A6A6"/>
              <w:left w:val="nil"/>
              <w:bottom w:val="single" w:sz="4" w:space="0" w:color="A6A6A6"/>
              <w:right w:val="single" w:sz="4" w:space="0" w:color="A6A6A6"/>
            </w:tcBorders>
            <w:shd w:val="clear" w:color="auto" w:fill="auto"/>
            <w:hideMark/>
          </w:tcPr>
          <w:p w14:paraId="78D5D208"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Nokia Corporation</w:t>
            </w:r>
          </w:p>
        </w:tc>
      </w:tr>
    </w:tbl>
    <w:p w14:paraId="62415D64" w14:textId="00A8BF3E" w:rsidR="00160653" w:rsidRDefault="00160653"/>
    <w:tbl>
      <w:tblPr>
        <w:tblW w:w="6280" w:type="dxa"/>
        <w:tblLook w:val="04A0" w:firstRow="1" w:lastRow="0" w:firstColumn="1" w:lastColumn="0" w:noHBand="0" w:noVBand="1"/>
      </w:tblPr>
      <w:tblGrid>
        <w:gridCol w:w="973"/>
        <w:gridCol w:w="3829"/>
        <w:gridCol w:w="1478"/>
      </w:tblGrid>
      <w:tr w:rsidR="00395D28" w:rsidRPr="00395D28" w14:paraId="2651C7B0" w14:textId="77777777" w:rsidTr="00395D28">
        <w:trPr>
          <w:trHeight w:val="7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815438" w14:textId="77777777" w:rsidR="00395D28" w:rsidRPr="00395D28" w:rsidRDefault="00125824" w:rsidP="00395D28">
            <w:pPr>
              <w:suppressAutoHyphens w:val="0"/>
              <w:rPr>
                <w:rFonts w:ascii="Arial" w:hAnsi="Arial" w:cs="Arial"/>
                <w:b/>
                <w:bCs/>
                <w:color w:val="0000FF"/>
                <w:sz w:val="16"/>
                <w:szCs w:val="16"/>
                <w:u w:val="single"/>
                <w:lang w:eastAsia="en-GB"/>
              </w:rPr>
            </w:pPr>
            <w:hyperlink r:id="rId17" w:history="1">
              <w:r w:rsidR="00395D28" w:rsidRPr="00395D28">
                <w:rPr>
                  <w:rFonts w:ascii="Arial" w:hAnsi="Arial" w:cs="Arial"/>
                  <w:b/>
                  <w:bCs/>
                  <w:color w:val="0000FF"/>
                  <w:sz w:val="16"/>
                  <w:szCs w:val="16"/>
                  <w:u w:val="single"/>
                  <w:lang w:eastAsia="en-GB"/>
                </w:rPr>
                <w:t>s3i180138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88B560"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Location information for S8HR</w:t>
            </w:r>
          </w:p>
        </w:tc>
        <w:tc>
          <w:tcPr>
            <w:tcW w:w="1480" w:type="dxa"/>
            <w:tcBorders>
              <w:top w:val="single" w:sz="4" w:space="0" w:color="A6A6A6"/>
              <w:left w:val="nil"/>
              <w:bottom w:val="single" w:sz="4" w:space="0" w:color="A6A6A6"/>
              <w:right w:val="single" w:sz="4" w:space="0" w:color="A6A6A6"/>
            </w:tcBorders>
            <w:shd w:val="clear" w:color="auto" w:fill="auto"/>
            <w:hideMark/>
          </w:tcPr>
          <w:p w14:paraId="74A2D852"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Ericsson LM</w:t>
            </w:r>
          </w:p>
        </w:tc>
      </w:tr>
    </w:tbl>
    <w:p w14:paraId="64BD4EF1" w14:textId="4D8A4DD7" w:rsidR="00160653" w:rsidRDefault="00160653"/>
    <w:p w14:paraId="4DD911B0" w14:textId="77777777" w:rsidR="00160653" w:rsidRPr="007C48AC" w:rsidRDefault="00160653"/>
    <w:p w14:paraId="193500D8" w14:textId="409739A2" w:rsidR="0061250E" w:rsidRDefault="0061250E" w:rsidP="005907ED">
      <w:pPr>
        <w:pStyle w:val="Heading2"/>
        <w:rPr>
          <w:i w:val="0"/>
          <w:iCs w:val="0"/>
          <w:color w:val="000000"/>
        </w:rPr>
      </w:pPr>
      <w:r w:rsidRPr="007C48AC">
        <w:rPr>
          <w:i w:val="0"/>
          <w:iCs w:val="0"/>
          <w:color w:val="000000"/>
        </w:rPr>
        <w:t>8</w:t>
      </w:r>
      <w:r w:rsidR="00012398" w:rsidRPr="007C48AC">
        <w:rPr>
          <w:i w:val="0"/>
          <w:iCs w:val="0"/>
          <w:color w:val="000000"/>
        </w:rPr>
        <w:t>.2 Release 1</w:t>
      </w:r>
      <w:r w:rsidR="00253F4B" w:rsidRPr="007C48AC">
        <w:rPr>
          <w:i w:val="0"/>
          <w:iCs w:val="0"/>
          <w:color w:val="000000"/>
        </w:rPr>
        <w:t>5</w:t>
      </w:r>
      <w:r w:rsidR="003205BF" w:rsidRPr="007C48AC">
        <w:rPr>
          <w:i w:val="0"/>
          <w:iCs w:val="0"/>
          <w:color w:val="000000"/>
        </w:rPr>
        <w:tab/>
        <w:t xml:space="preserve">33.107 </w:t>
      </w:r>
      <w:r w:rsidR="00374F1F" w:rsidRPr="007C48AC">
        <w:rPr>
          <w:i w:val="0"/>
          <w:iCs w:val="0"/>
          <w:color w:val="000000"/>
        </w:rPr>
        <w:t>v1</w:t>
      </w:r>
      <w:r w:rsidR="00B97A9C">
        <w:rPr>
          <w:i w:val="0"/>
          <w:iCs w:val="0"/>
          <w:color w:val="000000"/>
        </w:rPr>
        <w:t>5</w:t>
      </w:r>
      <w:r w:rsidR="003205BF" w:rsidRPr="007C48AC">
        <w:rPr>
          <w:i w:val="0"/>
          <w:iCs w:val="0"/>
          <w:color w:val="000000"/>
        </w:rPr>
        <w:t>.</w:t>
      </w:r>
      <w:r w:rsidR="00160653">
        <w:rPr>
          <w:i w:val="0"/>
          <w:iCs w:val="0"/>
          <w:color w:val="000000"/>
        </w:rPr>
        <w:t>1</w:t>
      </w:r>
      <w:r w:rsidR="003205BF" w:rsidRPr="007C48AC">
        <w:rPr>
          <w:i w:val="0"/>
          <w:iCs w:val="0"/>
          <w:color w:val="000000"/>
        </w:rPr>
        <w:t>.0</w:t>
      </w:r>
    </w:p>
    <w:p w14:paraId="1A95D5D7" w14:textId="3DF3C15B" w:rsidR="00B97A9C" w:rsidRDefault="00B97A9C" w:rsidP="00711295"/>
    <w:tbl>
      <w:tblPr>
        <w:tblW w:w="6280" w:type="dxa"/>
        <w:tblLook w:val="04A0" w:firstRow="1" w:lastRow="0" w:firstColumn="1" w:lastColumn="0" w:noHBand="0" w:noVBand="1"/>
      </w:tblPr>
      <w:tblGrid>
        <w:gridCol w:w="973"/>
        <w:gridCol w:w="3829"/>
        <w:gridCol w:w="1478"/>
      </w:tblGrid>
      <w:tr w:rsidR="00160653" w:rsidRPr="00160653" w14:paraId="772B9997" w14:textId="77777777" w:rsidTr="00160653">
        <w:trPr>
          <w:trHeight w:val="6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9278A7" w14:textId="77777777" w:rsidR="00160653" w:rsidRPr="00160653" w:rsidRDefault="00125824" w:rsidP="00160653">
            <w:pPr>
              <w:suppressAutoHyphens w:val="0"/>
              <w:rPr>
                <w:rFonts w:ascii="Arial" w:hAnsi="Arial" w:cs="Arial"/>
                <w:b/>
                <w:bCs/>
                <w:color w:val="0000FF"/>
                <w:sz w:val="16"/>
                <w:szCs w:val="16"/>
                <w:u w:val="single"/>
                <w:lang w:eastAsia="en-GB"/>
              </w:rPr>
            </w:pPr>
            <w:hyperlink r:id="rId18" w:history="1">
              <w:r w:rsidR="00160653" w:rsidRPr="00160653">
                <w:rPr>
                  <w:rFonts w:ascii="Arial" w:hAnsi="Arial" w:cs="Arial"/>
                  <w:b/>
                  <w:bCs/>
                  <w:color w:val="0000FF"/>
                  <w:sz w:val="16"/>
                  <w:szCs w:val="16"/>
                  <w:u w:val="single"/>
                  <w:lang w:eastAsia="en-GB"/>
                </w:rPr>
                <w:t>s3i180108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2B8301"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Discussion on the discrepancy in the use of Observed Identities</w:t>
            </w:r>
          </w:p>
        </w:tc>
        <w:tc>
          <w:tcPr>
            <w:tcW w:w="1480" w:type="dxa"/>
            <w:tcBorders>
              <w:top w:val="single" w:sz="4" w:space="0" w:color="A6A6A6"/>
              <w:left w:val="nil"/>
              <w:bottom w:val="single" w:sz="4" w:space="0" w:color="A6A6A6"/>
              <w:right w:val="single" w:sz="4" w:space="0" w:color="A6A6A6"/>
            </w:tcBorders>
            <w:shd w:val="clear" w:color="auto" w:fill="auto"/>
            <w:hideMark/>
          </w:tcPr>
          <w:p w14:paraId="144D5E69"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53EA55D6" w14:textId="24B9F29E" w:rsidR="00213991" w:rsidRDefault="00213991" w:rsidP="00711295"/>
    <w:tbl>
      <w:tblPr>
        <w:tblW w:w="6280" w:type="dxa"/>
        <w:tblLook w:val="04A0" w:firstRow="1" w:lastRow="0" w:firstColumn="1" w:lastColumn="0" w:noHBand="0" w:noVBand="1"/>
      </w:tblPr>
      <w:tblGrid>
        <w:gridCol w:w="973"/>
        <w:gridCol w:w="3829"/>
        <w:gridCol w:w="1478"/>
      </w:tblGrid>
      <w:tr w:rsidR="00160653" w:rsidRPr="00160653" w14:paraId="723F614C" w14:textId="77777777" w:rsidTr="00160653">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B21C41" w14:textId="77777777" w:rsidR="00160653" w:rsidRPr="00160653" w:rsidRDefault="00125824" w:rsidP="00160653">
            <w:pPr>
              <w:suppressAutoHyphens w:val="0"/>
              <w:rPr>
                <w:rFonts w:ascii="Arial" w:hAnsi="Arial" w:cs="Arial"/>
                <w:b/>
                <w:bCs/>
                <w:color w:val="0000FF"/>
                <w:sz w:val="16"/>
                <w:szCs w:val="16"/>
                <w:u w:val="single"/>
                <w:lang w:eastAsia="en-GB"/>
              </w:rPr>
            </w:pPr>
            <w:hyperlink r:id="rId19" w:history="1">
              <w:r w:rsidR="00160653" w:rsidRPr="00160653">
                <w:rPr>
                  <w:rFonts w:ascii="Arial" w:hAnsi="Arial" w:cs="Arial"/>
                  <w:b/>
                  <w:bCs/>
                  <w:color w:val="0000FF"/>
                  <w:sz w:val="16"/>
                  <w:szCs w:val="16"/>
                  <w:u w:val="single"/>
                  <w:lang w:eastAsia="en-GB"/>
                </w:rPr>
                <w:t>s3i180109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FF29080"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Stage 2 Corrections to the Subscriber Record Change event by HLR for CS </w:t>
            </w:r>
          </w:p>
        </w:tc>
        <w:tc>
          <w:tcPr>
            <w:tcW w:w="1480" w:type="dxa"/>
            <w:tcBorders>
              <w:top w:val="single" w:sz="4" w:space="0" w:color="A6A6A6"/>
              <w:left w:val="nil"/>
              <w:bottom w:val="single" w:sz="4" w:space="0" w:color="A6A6A6"/>
              <w:right w:val="single" w:sz="4" w:space="0" w:color="A6A6A6"/>
            </w:tcBorders>
            <w:shd w:val="clear" w:color="auto" w:fill="auto"/>
            <w:hideMark/>
          </w:tcPr>
          <w:p w14:paraId="579E62C1"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0C9D596A" w14:textId="02E2CD70" w:rsidR="00213991" w:rsidRDefault="00213991" w:rsidP="00711295"/>
    <w:tbl>
      <w:tblPr>
        <w:tblW w:w="6280" w:type="dxa"/>
        <w:tblLook w:val="04A0" w:firstRow="1" w:lastRow="0" w:firstColumn="1" w:lastColumn="0" w:noHBand="0" w:noVBand="1"/>
      </w:tblPr>
      <w:tblGrid>
        <w:gridCol w:w="973"/>
        <w:gridCol w:w="3829"/>
        <w:gridCol w:w="1478"/>
      </w:tblGrid>
      <w:tr w:rsidR="00160653" w:rsidRPr="00160653" w14:paraId="3F3024B1" w14:textId="77777777" w:rsidTr="00160653">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E39733E" w14:textId="77777777" w:rsidR="00160653" w:rsidRPr="00160653" w:rsidRDefault="00125824" w:rsidP="00160653">
            <w:pPr>
              <w:suppressAutoHyphens w:val="0"/>
              <w:rPr>
                <w:rFonts w:ascii="Arial" w:hAnsi="Arial" w:cs="Arial"/>
                <w:b/>
                <w:bCs/>
                <w:color w:val="0000FF"/>
                <w:sz w:val="16"/>
                <w:szCs w:val="16"/>
                <w:u w:val="single"/>
                <w:lang w:eastAsia="en-GB"/>
              </w:rPr>
            </w:pPr>
            <w:hyperlink r:id="rId20" w:history="1">
              <w:r w:rsidR="00160653" w:rsidRPr="00160653">
                <w:rPr>
                  <w:rFonts w:ascii="Arial" w:hAnsi="Arial" w:cs="Arial"/>
                  <w:b/>
                  <w:bCs/>
                  <w:color w:val="0000FF"/>
                  <w:sz w:val="16"/>
                  <w:szCs w:val="16"/>
                  <w:u w:val="single"/>
                  <w:lang w:eastAsia="en-GB"/>
                </w:rPr>
                <w:t>s3i180110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070D14"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Stage 2 Corrections to the Subscriber Record Change event by HLR for PS </w:t>
            </w:r>
          </w:p>
        </w:tc>
        <w:tc>
          <w:tcPr>
            <w:tcW w:w="1480" w:type="dxa"/>
            <w:tcBorders>
              <w:top w:val="single" w:sz="4" w:space="0" w:color="A6A6A6"/>
              <w:left w:val="nil"/>
              <w:bottom w:val="single" w:sz="4" w:space="0" w:color="A6A6A6"/>
              <w:right w:val="single" w:sz="4" w:space="0" w:color="A6A6A6"/>
            </w:tcBorders>
            <w:shd w:val="clear" w:color="auto" w:fill="auto"/>
            <w:hideMark/>
          </w:tcPr>
          <w:p w14:paraId="728DA642"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51EFE92D" w14:textId="7BD1329F" w:rsidR="00160653" w:rsidRDefault="00160653" w:rsidP="00711295"/>
    <w:tbl>
      <w:tblPr>
        <w:tblW w:w="6280" w:type="dxa"/>
        <w:tblLook w:val="04A0" w:firstRow="1" w:lastRow="0" w:firstColumn="1" w:lastColumn="0" w:noHBand="0" w:noVBand="1"/>
      </w:tblPr>
      <w:tblGrid>
        <w:gridCol w:w="973"/>
        <w:gridCol w:w="3829"/>
        <w:gridCol w:w="1478"/>
      </w:tblGrid>
      <w:tr w:rsidR="00160653" w:rsidRPr="00160653" w14:paraId="74391FF7" w14:textId="77777777" w:rsidTr="00160653">
        <w:trPr>
          <w:trHeight w:val="8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F3737A" w14:textId="77777777" w:rsidR="00160653" w:rsidRPr="00160653" w:rsidRDefault="00125824" w:rsidP="00160653">
            <w:pPr>
              <w:suppressAutoHyphens w:val="0"/>
              <w:rPr>
                <w:rFonts w:ascii="Arial" w:hAnsi="Arial" w:cs="Arial"/>
                <w:b/>
                <w:bCs/>
                <w:color w:val="0000FF"/>
                <w:sz w:val="16"/>
                <w:szCs w:val="16"/>
                <w:u w:val="single"/>
                <w:lang w:eastAsia="en-GB"/>
              </w:rPr>
            </w:pPr>
            <w:hyperlink r:id="rId21" w:history="1">
              <w:r w:rsidR="00160653" w:rsidRPr="00160653">
                <w:rPr>
                  <w:rFonts w:ascii="Arial" w:hAnsi="Arial" w:cs="Arial"/>
                  <w:b/>
                  <w:bCs/>
                  <w:color w:val="0000FF"/>
                  <w:sz w:val="16"/>
                  <w:szCs w:val="16"/>
                  <w:u w:val="single"/>
                  <w:lang w:eastAsia="en-GB"/>
                </w:rPr>
                <w:t>s3i180111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A2119E"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Stage 2 Corrections to the Subscriber Record Change event by HSS for EPS </w:t>
            </w:r>
          </w:p>
        </w:tc>
        <w:tc>
          <w:tcPr>
            <w:tcW w:w="1480" w:type="dxa"/>
            <w:tcBorders>
              <w:top w:val="single" w:sz="4" w:space="0" w:color="A6A6A6"/>
              <w:left w:val="nil"/>
              <w:bottom w:val="single" w:sz="4" w:space="0" w:color="A6A6A6"/>
              <w:right w:val="single" w:sz="4" w:space="0" w:color="A6A6A6"/>
            </w:tcBorders>
            <w:shd w:val="clear" w:color="auto" w:fill="auto"/>
            <w:hideMark/>
          </w:tcPr>
          <w:p w14:paraId="078AD5CF"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238FF559" w14:textId="64C42D46" w:rsidR="00160653" w:rsidRDefault="00160653" w:rsidP="00711295"/>
    <w:tbl>
      <w:tblPr>
        <w:tblW w:w="6280" w:type="dxa"/>
        <w:tblLook w:val="04A0" w:firstRow="1" w:lastRow="0" w:firstColumn="1" w:lastColumn="0" w:noHBand="0" w:noVBand="1"/>
      </w:tblPr>
      <w:tblGrid>
        <w:gridCol w:w="973"/>
        <w:gridCol w:w="3829"/>
        <w:gridCol w:w="1478"/>
      </w:tblGrid>
      <w:tr w:rsidR="00160653" w:rsidRPr="00160653" w14:paraId="769AE7AD" w14:textId="77777777" w:rsidTr="00160653">
        <w:trPr>
          <w:trHeight w:val="6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86BC40" w14:textId="77777777" w:rsidR="00160653" w:rsidRPr="00160653" w:rsidRDefault="00125824" w:rsidP="00160653">
            <w:pPr>
              <w:suppressAutoHyphens w:val="0"/>
              <w:rPr>
                <w:rFonts w:ascii="Arial" w:hAnsi="Arial" w:cs="Arial"/>
                <w:b/>
                <w:bCs/>
                <w:color w:val="0000FF"/>
                <w:sz w:val="16"/>
                <w:szCs w:val="16"/>
                <w:u w:val="single"/>
                <w:lang w:eastAsia="en-GB"/>
              </w:rPr>
            </w:pPr>
            <w:hyperlink r:id="rId22" w:history="1">
              <w:r w:rsidR="00160653" w:rsidRPr="00160653">
                <w:rPr>
                  <w:rFonts w:ascii="Arial" w:hAnsi="Arial" w:cs="Arial"/>
                  <w:b/>
                  <w:bCs/>
                  <w:color w:val="0000FF"/>
                  <w:sz w:val="16"/>
                  <w:szCs w:val="16"/>
                  <w:u w:val="single"/>
                  <w:lang w:eastAsia="en-GB"/>
                </w:rPr>
                <w:t>s3i180112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FF0B718"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Typograhical (mostly) errors in stage 2 text related to EPS </w:t>
            </w:r>
          </w:p>
        </w:tc>
        <w:tc>
          <w:tcPr>
            <w:tcW w:w="1480" w:type="dxa"/>
            <w:tcBorders>
              <w:top w:val="single" w:sz="4" w:space="0" w:color="A6A6A6"/>
              <w:left w:val="nil"/>
              <w:bottom w:val="single" w:sz="4" w:space="0" w:color="A6A6A6"/>
              <w:right w:val="single" w:sz="4" w:space="0" w:color="A6A6A6"/>
            </w:tcBorders>
            <w:shd w:val="clear" w:color="auto" w:fill="auto"/>
            <w:hideMark/>
          </w:tcPr>
          <w:p w14:paraId="30ACF760"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5509BD61" w14:textId="48BA1A19" w:rsidR="00160653" w:rsidRDefault="00160653" w:rsidP="00711295"/>
    <w:tbl>
      <w:tblPr>
        <w:tblW w:w="6280" w:type="dxa"/>
        <w:tblLook w:val="04A0" w:firstRow="1" w:lastRow="0" w:firstColumn="1" w:lastColumn="0" w:noHBand="0" w:noVBand="1"/>
      </w:tblPr>
      <w:tblGrid>
        <w:gridCol w:w="973"/>
        <w:gridCol w:w="3829"/>
        <w:gridCol w:w="1478"/>
      </w:tblGrid>
      <w:tr w:rsidR="00160653" w:rsidRPr="00160653" w14:paraId="4DB8ED14" w14:textId="77777777" w:rsidTr="00160653">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5863C2" w14:textId="77777777" w:rsidR="00160653" w:rsidRPr="00160653" w:rsidRDefault="00125824" w:rsidP="00160653">
            <w:pPr>
              <w:suppressAutoHyphens w:val="0"/>
              <w:rPr>
                <w:rFonts w:ascii="Arial" w:hAnsi="Arial" w:cs="Arial"/>
                <w:b/>
                <w:bCs/>
                <w:color w:val="0000FF"/>
                <w:sz w:val="16"/>
                <w:szCs w:val="16"/>
                <w:u w:val="single"/>
                <w:lang w:eastAsia="en-GB"/>
              </w:rPr>
            </w:pPr>
            <w:hyperlink r:id="rId23" w:history="1">
              <w:r w:rsidR="00160653" w:rsidRPr="00160653">
                <w:rPr>
                  <w:rFonts w:ascii="Arial" w:hAnsi="Arial" w:cs="Arial"/>
                  <w:b/>
                  <w:bCs/>
                  <w:color w:val="0000FF"/>
                  <w:sz w:val="16"/>
                  <w:szCs w:val="16"/>
                  <w:u w:val="single"/>
                  <w:lang w:eastAsia="en-GB"/>
                </w:rPr>
                <w:t>s3i180113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F7C62A"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Incorrect references to HSS triggered events in the SMS, MMS clauses </w:t>
            </w:r>
          </w:p>
        </w:tc>
        <w:tc>
          <w:tcPr>
            <w:tcW w:w="1480" w:type="dxa"/>
            <w:tcBorders>
              <w:top w:val="single" w:sz="4" w:space="0" w:color="A6A6A6"/>
              <w:left w:val="nil"/>
              <w:bottom w:val="single" w:sz="4" w:space="0" w:color="A6A6A6"/>
              <w:right w:val="single" w:sz="4" w:space="0" w:color="A6A6A6"/>
            </w:tcBorders>
            <w:shd w:val="clear" w:color="auto" w:fill="auto"/>
            <w:hideMark/>
          </w:tcPr>
          <w:p w14:paraId="557A3E68"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26881F27" w14:textId="4F1FEE7D" w:rsidR="00160653" w:rsidRDefault="00160653" w:rsidP="00711295"/>
    <w:tbl>
      <w:tblPr>
        <w:tblW w:w="6280" w:type="dxa"/>
        <w:tblLook w:val="04A0" w:firstRow="1" w:lastRow="0" w:firstColumn="1" w:lastColumn="0" w:noHBand="0" w:noVBand="1"/>
      </w:tblPr>
      <w:tblGrid>
        <w:gridCol w:w="973"/>
        <w:gridCol w:w="3829"/>
        <w:gridCol w:w="1478"/>
      </w:tblGrid>
      <w:tr w:rsidR="00395D28" w:rsidRPr="00395D28" w14:paraId="3E35A7DE" w14:textId="77777777" w:rsidTr="00395D28">
        <w:trPr>
          <w:trHeight w:val="84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E1700B" w14:textId="77777777" w:rsidR="00395D28" w:rsidRPr="00395D28" w:rsidRDefault="00125824" w:rsidP="00395D28">
            <w:pPr>
              <w:suppressAutoHyphens w:val="0"/>
              <w:rPr>
                <w:rFonts w:ascii="Arial" w:hAnsi="Arial" w:cs="Arial"/>
                <w:b/>
                <w:bCs/>
                <w:color w:val="0000FF"/>
                <w:sz w:val="16"/>
                <w:szCs w:val="16"/>
                <w:u w:val="single"/>
                <w:lang w:eastAsia="en-GB"/>
              </w:rPr>
            </w:pPr>
            <w:hyperlink r:id="rId24" w:history="1">
              <w:r w:rsidR="00395D28" w:rsidRPr="00395D28">
                <w:rPr>
                  <w:rFonts w:ascii="Arial" w:hAnsi="Arial" w:cs="Arial"/>
                  <w:b/>
                  <w:bCs/>
                  <w:color w:val="0000FF"/>
                  <w:sz w:val="16"/>
                  <w:szCs w:val="16"/>
                  <w:u w:val="single"/>
                  <w:lang w:eastAsia="en-GB"/>
                </w:rPr>
                <w:t>s3i180121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7942E7C"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 xml:space="preserve">Stage 2 description of UE location reporting for S8HR    </w:t>
            </w:r>
          </w:p>
        </w:tc>
        <w:tc>
          <w:tcPr>
            <w:tcW w:w="1480" w:type="dxa"/>
            <w:tcBorders>
              <w:top w:val="single" w:sz="4" w:space="0" w:color="A6A6A6"/>
              <w:left w:val="nil"/>
              <w:bottom w:val="single" w:sz="4" w:space="0" w:color="A6A6A6"/>
              <w:right w:val="single" w:sz="4" w:space="0" w:color="A6A6A6"/>
            </w:tcBorders>
            <w:shd w:val="clear" w:color="auto" w:fill="auto"/>
            <w:hideMark/>
          </w:tcPr>
          <w:p w14:paraId="0AC838BF"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Nokia Corporation</w:t>
            </w:r>
          </w:p>
        </w:tc>
      </w:tr>
    </w:tbl>
    <w:p w14:paraId="170D0AA7" w14:textId="6A5E68F4" w:rsidR="00160653" w:rsidRDefault="00160653" w:rsidP="00711295"/>
    <w:tbl>
      <w:tblPr>
        <w:tblW w:w="6280" w:type="dxa"/>
        <w:tblLook w:val="04A0" w:firstRow="1" w:lastRow="0" w:firstColumn="1" w:lastColumn="0" w:noHBand="0" w:noVBand="1"/>
      </w:tblPr>
      <w:tblGrid>
        <w:gridCol w:w="973"/>
        <w:gridCol w:w="3828"/>
        <w:gridCol w:w="1479"/>
      </w:tblGrid>
      <w:tr w:rsidR="00395D28" w:rsidRPr="00395D28" w14:paraId="1D5699CD" w14:textId="77777777" w:rsidTr="00395D28">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2AB1D9" w14:textId="77777777" w:rsidR="00395D28" w:rsidRPr="00395D28" w:rsidRDefault="00125824" w:rsidP="00395D28">
            <w:pPr>
              <w:suppressAutoHyphens w:val="0"/>
              <w:rPr>
                <w:rFonts w:ascii="Arial" w:hAnsi="Arial" w:cs="Arial"/>
                <w:b/>
                <w:bCs/>
                <w:color w:val="0000FF"/>
                <w:sz w:val="16"/>
                <w:szCs w:val="16"/>
                <w:u w:val="single"/>
                <w:lang w:eastAsia="en-GB"/>
              </w:rPr>
            </w:pPr>
            <w:hyperlink r:id="rId25" w:history="1">
              <w:r w:rsidR="00395D28" w:rsidRPr="00395D28">
                <w:rPr>
                  <w:rFonts w:ascii="Arial" w:hAnsi="Arial" w:cs="Arial"/>
                  <w:b/>
                  <w:bCs/>
                  <w:color w:val="0000FF"/>
                  <w:sz w:val="16"/>
                  <w:szCs w:val="16"/>
                  <w:u w:val="single"/>
                  <w:lang w:eastAsia="en-GB"/>
                </w:rPr>
                <w:t>s3i180123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F5CBF8"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Interception of terminating CS calls when outbound roaming</w:t>
            </w:r>
          </w:p>
        </w:tc>
        <w:tc>
          <w:tcPr>
            <w:tcW w:w="1480" w:type="dxa"/>
            <w:tcBorders>
              <w:top w:val="single" w:sz="4" w:space="0" w:color="A6A6A6"/>
              <w:left w:val="nil"/>
              <w:bottom w:val="single" w:sz="4" w:space="0" w:color="A6A6A6"/>
              <w:right w:val="single" w:sz="4" w:space="0" w:color="A6A6A6"/>
            </w:tcBorders>
            <w:shd w:val="clear" w:color="auto" w:fill="auto"/>
            <w:hideMark/>
          </w:tcPr>
          <w:p w14:paraId="619E9F6A"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TELEFONICA S.A.</w:t>
            </w:r>
          </w:p>
        </w:tc>
      </w:tr>
    </w:tbl>
    <w:p w14:paraId="42ED5300" w14:textId="2595F23B" w:rsidR="00160653" w:rsidRDefault="00160653" w:rsidP="00711295"/>
    <w:tbl>
      <w:tblPr>
        <w:tblW w:w="6280" w:type="dxa"/>
        <w:tblLook w:val="04A0" w:firstRow="1" w:lastRow="0" w:firstColumn="1" w:lastColumn="0" w:noHBand="0" w:noVBand="1"/>
      </w:tblPr>
      <w:tblGrid>
        <w:gridCol w:w="973"/>
        <w:gridCol w:w="3828"/>
        <w:gridCol w:w="1479"/>
      </w:tblGrid>
      <w:tr w:rsidR="00395D28" w:rsidRPr="00395D28" w14:paraId="0258E8C7" w14:textId="77777777" w:rsidTr="00395D28">
        <w:trPr>
          <w:trHeight w:val="56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91C6C14" w14:textId="77777777" w:rsidR="00395D28" w:rsidRPr="00395D28" w:rsidRDefault="00125824" w:rsidP="00395D28">
            <w:pPr>
              <w:suppressAutoHyphens w:val="0"/>
              <w:rPr>
                <w:rFonts w:ascii="Arial" w:hAnsi="Arial" w:cs="Arial"/>
                <w:b/>
                <w:bCs/>
                <w:color w:val="0000FF"/>
                <w:sz w:val="16"/>
                <w:szCs w:val="16"/>
                <w:u w:val="single"/>
                <w:lang w:eastAsia="en-GB"/>
              </w:rPr>
            </w:pPr>
            <w:hyperlink r:id="rId26" w:history="1">
              <w:r w:rsidR="00395D28" w:rsidRPr="00395D28">
                <w:rPr>
                  <w:rFonts w:ascii="Arial" w:hAnsi="Arial" w:cs="Arial"/>
                  <w:b/>
                  <w:bCs/>
                  <w:color w:val="0000FF"/>
                  <w:sz w:val="16"/>
                  <w:szCs w:val="16"/>
                  <w:u w:val="single"/>
                  <w:lang w:eastAsia="en-GB"/>
                </w:rPr>
                <w:t>s3i180124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26B2931"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Stage 2 Interception of IMS-based multimedia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6417DBD2"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TELEFONICA S.A.</w:t>
            </w:r>
          </w:p>
        </w:tc>
      </w:tr>
    </w:tbl>
    <w:p w14:paraId="047A8300" w14:textId="77777777" w:rsidR="00160653" w:rsidRDefault="00160653" w:rsidP="00711295"/>
    <w:tbl>
      <w:tblPr>
        <w:tblW w:w="6280" w:type="dxa"/>
        <w:tblLook w:val="04A0" w:firstRow="1" w:lastRow="0" w:firstColumn="1" w:lastColumn="0" w:noHBand="0" w:noVBand="1"/>
      </w:tblPr>
      <w:tblGrid>
        <w:gridCol w:w="973"/>
        <w:gridCol w:w="3830"/>
        <w:gridCol w:w="1477"/>
      </w:tblGrid>
      <w:tr w:rsidR="00395D28" w:rsidRPr="00395D28" w14:paraId="7F7BB947" w14:textId="77777777" w:rsidTr="00395D28">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821E80" w14:textId="77777777" w:rsidR="00395D28" w:rsidRPr="00395D28" w:rsidRDefault="00125824" w:rsidP="00395D28">
            <w:pPr>
              <w:suppressAutoHyphens w:val="0"/>
              <w:rPr>
                <w:rFonts w:ascii="Arial" w:hAnsi="Arial" w:cs="Arial"/>
                <w:b/>
                <w:bCs/>
                <w:color w:val="0000FF"/>
                <w:sz w:val="16"/>
                <w:szCs w:val="16"/>
                <w:u w:val="single"/>
                <w:lang w:eastAsia="en-GB"/>
              </w:rPr>
            </w:pPr>
            <w:hyperlink r:id="rId27" w:history="1">
              <w:r w:rsidR="00395D28" w:rsidRPr="00395D28">
                <w:rPr>
                  <w:rFonts w:ascii="Arial" w:hAnsi="Arial" w:cs="Arial"/>
                  <w:b/>
                  <w:bCs/>
                  <w:color w:val="0000FF"/>
                  <w:sz w:val="16"/>
                  <w:szCs w:val="16"/>
                  <w:u w:val="single"/>
                  <w:lang w:eastAsia="en-GB"/>
                </w:rPr>
                <w:t>s3i180131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5D8F72F"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PTC Encryption information delivery</w:t>
            </w:r>
          </w:p>
        </w:tc>
        <w:tc>
          <w:tcPr>
            <w:tcW w:w="1480" w:type="dxa"/>
            <w:tcBorders>
              <w:top w:val="single" w:sz="4" w:space="0" w:color="A6A6A6"/>
              <w:left w:val="nil"/>
              <w:bottom w:val="single" w:sz="4" w:space="0" w:color="A6A6A6"/>
              <w:right w:val="single" w:sz="4" w:space="0" w:color="A6A6A6"/>
            </w:tcBorders>
            <w:shd w:val="clear" w:color="auto" w:fill="auto"/>
            <w:hideMark/>
          </w:tcPr>
          <w:p w14:paraId="3F8F8204"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212313E8" w14:textId="20C82107" w:rsidR="00213991" w:rsidRDefault="00213991" w:rsidP="00711295"/>
    <w:tbl>
      <w:tblPr>
        <w:tblW w:w="6280" w:type="dxa"/>
        <w:tblLook w:val="04A0" w:firstRow="1" w:lastRow="0" w:firstColumn="1" w:lastColumn="0" w:noHBand="0" w:noVBand="1"/>
      </w:tblPr>
      <w:tblGrid>
        <w:gridCol w:w="973"/>
        <w:gridCol w:w="3830"/>
        <w:gridCol w:w="1477"/>
      </w:tblGrid>
      <w:tr w:rsidR="00395D28" w:rsidRPr="00395D28" w14:paraId="7CECDC66" w14:textId="77777777" w:rsidTr="00395D28">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221924B" w14:textId="77777777" w:rsidR="00395D28" w:rsidRPr="00395D28" w:rsidRDefault="00125824" w:rsidP="00395D28">
            <w:pPr>
              <w:suppressAutoHyphens w:val="0"/>
              <w:rPr>
                <w:rFonts w:ascii="Arial" w:hAnsi="Arial" w:cs="Arial"/>
                <w:b/>
                <w:bCs/>
                <w:color w:val="0000FF"/>
                <w:sz w:val="16"/>
                <w:szCs w:val="16"/>
                <w:u w:val="single"/>
                <w:lang w:eastAsia="en-GB"/>
              </w:rPr>
            </w:pPr>
            <w:hyperlink r:id="rId28" w:history="1">
              <w:r w:rsidR="00395D28" w:rsidRPr="00395D28">
                <w:rPr>
                  <w:rFonts w:ascii="Arial" w:hAnsi="Arial" w:cs="Arial"/>
                  <w:b/>
                  <w:bCs/>
                  <w:color w:val="0000FF"/>
                  <w:sz w:val="16"/>
                  <w:szCs w:val="16"/>
                  <w:u w:val="single"/>
                  <w:lang w:eastAsia="en-GB"/>
                </w:rPr>
                <w:t>s3i180133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CF62714"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33.107 corrections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4A461051"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38A7C017" w14:textId="2928FB6F" w:rsidR="00395D28" w:rsidRDefault="00395D28" w:rsidP="00711295"/>
    <w:tbl>
      <w:tblPr>
        <w:tblW w:w="6280" w:type="dxa"/>
        <w:tblLook w:val="04A0" w:firstRow="1" w:lastRow="0" w:firstColumn="1" w:lastColumn="0" w:noHBand="0" w:noVBand="1"/>
      </w:tblPr>
      <w:tblGrid>
        <w:gridCol w:w="973"/>
        <w:gridCol w:w="3830"/>
        <w:gridCol w:w="1477"/>
      </w:tblGrid>
      <w:tr w:rsidR="00395D28" w:rsidRPr="00395D28" w14:paraId="2C639DFB" w14:textId="77777777" w:rsidTr="00395D28">
        <w:trPr>
          <w:trHeight w:val="69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60ABE9" w14:textId="77777777" w:rsidR="00395D28" w:rsidRPr="00395D28" w:rsidRDefault="00125824" w:rsidP="00395D28">
            <w:pPr>
              <w:suppressAutoHyphens w:val="0"/>
              <w:rPr>
                <w:rFonts w:ascii="Arial" w:hAnsi="Arial" w:cs="Arial"/>
                <w:b/>
                <w:bCs/>
                <w:color w:val="0000FF"/>
                <w:sz w:val="16"/>
                <w:szCs w:val="16"/>
                <w:u w:val="single"/>
                <w:lang w:eastAsia="en-GB"/>
              </w:rPr>
            </w:pPr>
            <w:hyperlink r:id="rId29" w:history="1">
              <w:r w:rsidR="00395D28" w:rsidRPr="00395D28">
                <w:rPr>
                  <w:rFonts w:ascii="Arial" w:hAnsi="Arial" w:cs="Arial"/>
                  <w:b/>
                  <w:bCs/>
                  <w:color w:val="0000FF"/>
                  <w:sz w:val="16"/>
                  <w:szCs w:val="16"/>
                  <w:u w:val="single"/>
                  <w:lang w:eastAsia="en-GB"/>
                </w:rPr>
                <w:t>s3i180136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AFDD7E"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SxA and SxB CUPS interfaces</w:t>
            </w:r>
          </w:p>
        </w:tc>
        <w:tc>
          <w:tcPr>
            <w:tcW w:w="1480" w:type="dxa"/>
            <w:tcBorders>
              <w:top w:val="single" w:sz="4" w:space="0" w:color="A6A6A6"/>
              <w:left w:val="nil"/>
              <w:bottom w:val="single" w:sz="4" w:space="0" w:color="A6A6A6"/>
              <w:right w:val="single" w:sz="4" w:space="0" w:color="A6A6A6"/>
            </w:tcBorders>
            <w:shd w:val="clear" w:color="auto" w:fill="auto"/>
            <w:hideMark/>
          </w:tcPr>
          <w:p w14:paraId="1FD0E811"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2442A94B" w14:textId="40FAD8F4" w:rsidR="00395D28" w:rsidRDefault="00395D28" w:rsidP="00711295"/>
    <w:p w14:paraId="7261EBD8" w14:textId="35718048" w:rsidR="00395D28" w:rsidRDefault="00395D28" w:rsidP="00711295"/>
    <w:p w14:paraId="5E532B30" w14:textId="37ACB2E5" w:rsidR="00F77494" w:rsidRDefault="00F77494" w:rsidP="00711295"/>
    <w:p w14:paraId="7757C897" w14:textId="7DB73B0B" w:rsidR="00F77494" w:rsidRDefault="00F77494" w:rsidP="00711295"/>
    <w:p w14:paraId="79610E4D" w14:textId="77777777" w:rsidR="00F77494" w:rsidRDefault="00F77494" w:rsidP="00711295"/>
    <w:p w14:paraId="01396C0E" w14:textId="77777777" w:rsidR="0061250E" w:rsidRPr="007C48AC" w:rsidRDefault="0061250E">
      <w:pPr>
        <w:pStyle w:val="Heading1"/>
        <w:rPr>
          <w:color w:val="000000"/>
        </w:rPr>
      </w:pPr>
      <w:r w:rsidRPr="007C48AC">
        <w:rPr>
          <w:color w:val="000000"/>
        </w:rPr>
        <w:lastRenderedPageBreak/>
        <w:t>9 TS 33.108</w:t>
      </w:r>
    </w:p>
    <w:p w14:paraId="12F30B7D" w14:textId="77777777" w:rsidR="0061250E" w:rsidRPr="007C48AC" w:rsidRDefault="0061250E">
      <w:pPr>
        <w:rPr>
          <w:rFonts w:ascii="Arial" w:hAnsi="Arial" w:cs="Arial"/>
          <w:b/>
          <w:bCs/>
          <w:sz w:val="20"/>
          <w:szCs w:val="20"/>
        </w:rPr>
      </w:pPr>
    </w:p>
    <w:p w14:paraId="110C68F2" w14:textId="4DF3DC89" w:rsidR="0061250E" w:rsidRPr="007C48AC" w:rsidRDefault="0061250E">
      <w:pPr>
        <w:pStyle w:val="Heading2"/>
        <w:rPr>
          <w:color w:val="000000"/>
        </w:rPr>
      </w:pPr>
      <w:r w:rsidRPr="007C48AC">
        <w:rPr>
          <w:i w:val="0"/>
          <w:color w:val="000000"/>
        </w:rPr>
        <w:t>9.1 Release 1</w:t>
      </w:r>
      <w:r w:rsidR="00B97A9C">
        <w:rPr>
          <w:i w:val="0"/>
          <w:color w:val="000000"/>
        </w:rPr>
        <w:t>4</w:t>
      </w:r>
      <w:r w:rsidRPr="007C48AC">
        <w:rPr>
          <w:i w:val="0"/>
          <w:color w:val="000000"/>
        </w:rPr>
        <w:t xml:space="preserve">  33.108 v1</w:t>
      </w:r>
      <w:r w:rsidR="00B97A9C">
        <w:rPr>
          <w:i w:val="0"/>
          <w:color w:val="000000"/>
        </w:rPr>
        <w:t>4</w:t>
      </w:r>
      <w:r w:rsidR="00CC47EA" w:rsidRPr="007C48AC">
        <w:rPr>
          <w:i w:val="0"/>
          <w:color w:val="000000"/>
        </w:rPr>
        <w:t>.</w:t>
      </w:r>
      <w:r w:rsidR="00160653">
        <w:rPr>
          <w:i w:val="0"/>
          <w:color w:val="000000"/>
        </w:rPr>
        <w:t>4</w:t>
      </w:r>
      <w:r w:rsidRPr="007C48AC">
        <w:rPr>
          <w:i w:val="0"/>
          <w:color w:val="000000"/>
        </w:rPr>
        <w:t>.0 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tbl>
      <w:tblPr>
        <w:tblW w:w="6280" w:type="dxa"/>
        <w:tblLook w:val="04A0" w:firstRow="1" w:lastRow="0" w:firstColumn="1" w:lastColumn="0" w:noHBand="0" w:noVBand="1"/>
      </w:tblPr>
      <w:tblGrid>
        <w:gridCol w:w="973"/>
        <w:gridCol w:w="3829"/>
        <w:gridCol w:w="1478"/>
      </w:tblGrid>
      <w:tr w:rsidR="00160653" w:rsidRPr="00160653" w14:paraId="37A7E0AD" w14:textId="77777777" w:rsidTr="00160653">
        <w:trPr>
          <w:trHeight w:val="7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C20E9F3" w14:textId="77777777" w:rsidR="00160653" w:rsidRPr="00160653" w:rsidRDefault="00125824" w:rsidP="00160653">
            <w:pPr>
              <w:suppressAutoHyphens w:val="0"/>
              <w:rPr>
                <w:rFonts w:ascii="Arial" w:hAnsi="Arial" w:cs="Arial"/>
                <w:b/>
                <w:bCs/>
                <w:color w:val="0000FF"/>
                <w:sz w:val="16"/>
                <w:szCs w:val="16"/>
                <w:u w:val="single"/>
                <w:lang w:eastAsia="en-GB"/>
              </w:rPr>
            </w:pPr>
            <w:hyperlink r:id="rId30" w:history="1">
              <w:r w:rsidR="00160653" w:rsidRPr="00160653">
                <w:rPr>
                  <w:rFonts w:ascii="Arial" w:hAnsi="Arial" w:cs="Arial"/>
                  <w:b/>
                  <w:bCs/>
                  <w:color w:val="0000FF"/>
                  <w:sz w:val="16"/>
                  <w:szCs w:val="16"/>
                  <w:u w:val="single"/>
                  <w:lang w:eastAsia="en-GB"/>
                </w:rPr>
                <w:t>s3i180117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5BBE585"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Stage 3 Corrections to the HSS triggered IRI messages for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2460FBC8"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77EBD7BE" w14:textId="2D8C4EB7" w:rsidR="00F91149" w:rsidRDefault="00F91149"/>
    <w:p w14:paraId="539C5AE9" w14:textId="30588B3D" w:rsidR="00160653" w:rsidRDefault="00160653"/>
    <w:p w14:paraId="4FE280E5" w14:textId="77777777" w:rsidR="00160653" w:rsidRPr="007C48AC" w:rsidRDefault="00160653"/>
    <w:p w14:paraId="065AEAC2" w14:textId="45748682" w:rsidR="0061250E" w:rsidRPr="007C48AC" w:rsidRDefault="0061250E">
      <w:pPr>
        <w:pStyle w:val="Heading2"/>
        <w:rPr>
          <w:i w:val="0"/>
          <w:color w:val="000000"/>
        </w:rPr>
      </w:pPr>
      <w:r w:rsidRPr="007C48AC">
        <w:rPr>
          <w:i w:val="0"/>
          <w:color w:val="000000"/>
        </w:rPr>
        <w:t>9.</w:t>
      </w:r>
      <w:r w:rsidR="00D06C0C" w:rsidRPr="007C48AC">
        <w:rPr>
          <w:i w:val="0"/>
          <w:color w:val="000000"/>
        </w:rPr>
        <w:t xml:space="preserve">2  Release </w:t>
      </w:r>
      <w:r w:rsidR="00E073F7" w:rsidRPr="007C48AC">
        <w:rPr>
          <w:i w:val="0"/>
          <w:color w:val="000000"/>
        </w:rPr>
        <w:t>1</w:t>
      </w:r>
      <w:r w:rsidR="00B97A9C">
        <w:rPr>
          <w:i w:val="0"/>
          <w:color w:val="000000"/>
        </w:rPr>
        <w:t>5</w:t>
      </w:r>
      <w:r w:rsidR="003205BF" w:rsidRPr="007C48AC">
        <w:rPr>
          <w:i w:val="0"/>
          <w:color w:val="000000"/>
        </w:rPr>
        <w:t xml:space="preserve">  33.108 v1</w:t>
      </w:r>
      <w:r w:rsidR="00160653">
        <w:rPr>
          <w:i w:val="0"/>
          <w:color w:val="000000"/>
        </w:rPr>
        <w:t>5</w:t>
      </w:r>
      <w:r w:rsidR="00D06C0C" w:rsidRPr="007C48AC">
        <w:rPr>
          <w:i w:val="0"/>
          <w:color w:val="000000"/>
        </w:rPr>
        <w:t>.</w:t>
      </w:r>
      <w:r w:rsidR="00160653">
        <w:rPr>
          <w:i w:val="0"/>
          <w:color w:val="000000"/>
        </w:rPr>
        <w:t>0</w:t>
      </w:r>
      <w:r w:rsidRPr="007C48AC">
        <w:rPr>
          <w:i w:val="0"/>
          <w:color w:val="000000"/>
        </w:rPr>
        <w:t>.0</w:t>
      </w:r>
    </w:p>
    <w:p w14:paraId="119AB14A" w14:textId="77777777" w:rsidR="00A02142" w:rsidRDefault="00A02142" w:rsidP="003B2E6E">
      <w:pPr>
        <w:rPr>
          <w:rFonts w:ascii="Arial" w:hAnsi="Arial" w:cs="Arial"/>
          <w:b/>
          <w:bCs/>
          <w:color w:val="0000FF"/>
          <w:sz w:val="16"/>
          <w:szCs w:val="16"/>
          <w:u w:val="single"/>
          <w:lang w:eastAsia="en-GB"/>
        </w:rPr>
      </w:pPr>
    </w:p>
    <w:tbl>
      <w:tblPr>
        <w:tblW w:w="6280" w:type="dxa"/>
        <w:tblLook w:val="04A0" w:firstRow="1" w:lastRow="0" w:firstColumn="1" w:lastColumn="0" w:noHBand="0" w:noVBand="1"/>
      </w:tblPr>
      <w:tblGrid>
        <w:gridCol w:w="973"/>
        <w:gridCol w:w="3829"/>
        <w:gridCol w:w="1478"/>
      </w:tblGrid>
      <w:tr w:rsidR="00160653" w:rsidRPr="00160653" w14:paraId="7263AFA4" w14:textId="77777777" w:rsidTr="00160653">
        <w:trPr>
          <w:trHeight w:val="6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46D35D5" w14:textId="77777777" w:rsidR="00160653" w:rsidRPr="00160653" w:rsidRDefault="00125824" w:rsidP="00160653">
            <w:pPr>
              <w:suppressAutoHyphens w:val="0"/>
              <w:rPr>
                <w:rFonts w:ascii="Arial" w:hAnsi="Arial" w:cs="Arial"/>
                <w:b/>
                <w:bCs/>
                <w:color w:val="0000FF"/>
                <w:sz w:val="16"/>
                <w:szCs w:val="16"/>
                <w:u w:val="single"/>
                <w:lang w:eastAsia="en-GB"/>
              </w:rPr>
            </w:pPr>
            <w:hyperlink r:id="rId31" w:history="1">
              <w:r w:rsidR="00160653" w:rsidRPr="00160653">
                <w:rPr>
                  <w:rFonts w:ascii="Arial" w:hAnsi="Arial" w:cs="Arial"/>
                  <w:b/>
                  <w:bCs/>
                  <w:color w:val="0000FF"/>
                  <w:sz w:val="16"/>
                  <w:szCs w:val="16"/>
                  <w:u w:val="single"/>
                  <w:lang w:eastAsia="en-GB"/>
                </w:rPr>
                <w:t>s3i180114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B6EFBE"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 xml:space="preserve">Errors in stage 3 descriptions of CS related IRI details </w:t>
            </w:r>
          </w:p>
        </w:tc>
        <w:tc>
          <w:tcPr>
            <w:tcW w:w="1480" w:type="dxa"/>
            <w:tcBorders>
              <w:top w:val="single" w:sz="4" w:space="0" w:color="A6A6A6"/>
              <w:left w:val="nil"/>
              <w:bottom w:val="single" w:sz="4" w:space="0" w:color="A6A6A6"/>
              <w:right w:val="single" w:sz="4" w:space="0" w:color="A6A6A6"/>
            </w:tcBorders>
            <w:shd w:val="clear" w:color="auto" w:fill="auto"/>
            <w:hideMark/>
          </w:tcPr>
          <w:p w14:paraId="61180AD0"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3B49D612" w14:textId="77777777" w:rsidR="00355839" w:rsidRDefault="00355839" w:rsidP="003B2E6E">
      <w:pPr>
        <w:rPr>
          <w:rFonts w:ascii="Arial" w:hAnsi="Arial" w:cs="Arial"/>
          <w:b/>
          <w:bCs/>
          <w:color w:val="0000FF"/>
          <w:sz w:val="16"/>
          <w:szCs w:val="16"/>
          <w:u w:val="single"/>
          <w:lang w:eastAsia="en-GB"/>
        </w:rPr>
      </w:pPr>
    </w:p>
    <w:tbl>
      <w:tblPr>
        <w:tblW w:w="6280" w:type="dxa"/>
        <w:tblLook w:val="04A0" w:firstRow="1" w:lastRow="0" w:firstColumn="1" w:lastColumn="0" w:noHBand="0" w:noVBand="1"/>
      </w:tblPr>
      <w:tblGrid>
        <w:gridCol w:w="973"/>
        <w:gridCol w:w="3829"/>
        <w:gridCol w:w="1478"/>
      </w:tblGrid>
      <w:tr w:rsidR="00160653" w:rsidRPr="00160653" w14:paraId="777374A4" w14:textId="77777777" w:rsidTr="00160653">
        <w:trPr>
          <w:trHeight w:val="80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692B272" w14:textId="77777777" w:rsidR="00160653" w:rsidRPr="00160653" w:rsidRDefault="00125824" w:rsidP="00160653">
            <w:pPr>
              <w:suppressAutoHyphens w:val="0"/>
              <w:rPr>
                <w:rFonts w:ascii="Arial" w:hAnsi="Arial" w:cs="Arial"/>
                <w:b/>
                <w:bCs/>
                <w:color w:val="0000FF"/>
                <w:sz w:val="16"/>
                <w:szCs w:val="16"/>
                <w:u w:val="single"/>
                <w:lang w:eastAsia="en-GB"/>
              </w:rPr>
            </w:pPr>
            <w:hyperlink r:id="rId32" w:history="1">
              <w:r w:rsidR="00160653" w:rsidRPr="00160653">
                <w:rPr>
                  <w:rFonts w:ascii="Arial" w:hAnsi="Arial" w:cs="Arial"/>
                  <w:b/>
                  <w:bCs/>
                  <w:color w:val="0000FF"/>
                  <w:sz w:val="16"/>
                  <w:szCs w:val="16"/>
                  <w:u w:val="single"/>
                  <w:lang w:eastAsia="en-GB"/>
                </w:rPr>
                <w:t>s3i180115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4D489D3"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Stage 3 Corrections to the HLR triggered IRI messages for PS</w:t>
            </w:r>
          </w:p>
        </w:tc>
        <w:tc>
          <w:tcPr>
            <w:tcW w:w="1480" w:type="dxa"/>
            <w:tcBorders>
              <w:top w:val="single" w:sz="4" w:space="0" w:color="A6A6A6"/>
              <w:left w:val="nil"/>
              <w:bottom w:val="single" w:sz="4" w:space="0" w:color="A6A6A6"/>
              <w:right w:val="single" w:sz="4" w:space="0" w:color="A6A6A6"/>
            </w:tcBorders>
            <w:shd w:val="clear" w:color="auto" w:fill="auto"/>
            <w:hideMark/>
          </w:tcPr>
          <w:p w14:paraId="68B80A63"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68ECD789" w14:textId="03D4DD8A" w:rsidR="00E06C9F" w:rsidRDefault="00E06C9F" w:rsidP="003B2E6E"/>
    <w:tbl>
      <w:tblPr>
        <w:tblW w:w="6280" w:type="dxa"/>
        <w:tblLook w:val="04A0" w:firstRow="1" w:lastRow="0" w:firstColumn="1" w:lastColumn="0" w:noHBand="0" w:noVBand="1"/>
      </w:tblPr>
      <w:tblGrid>
        <w:gridCol w:w="973"/>
        <w:gridCol w:w="3829"/>
        <w:gridCol w:w="1478"/>
      </w:tblGrid>
      <w:tr w:rsidR="00160653" w:rsidRPr="00160653" w14:paraId="3F78800F" w14:textId="77777777" w:rsidTr="00160653">
        <w:trPr>
          <w:trHeight w:val="84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FC12BCB" w14:textId="77777777" w:rsidR="00160653" w:rsidRPr="00160653" w:rsidRDefault="00125824" w:rsidP="00160653">
            <w:pPr>
              <w:suppressAutoHyphens w:val="0"/>
              <w:rPr>
                <w:rFonts w:ascii="Arial" w:hAnsi="Arial" w:cs="Arial"/>
                <w:b/>
                <w:bCs/>
                <w:color w:val="0000FF"/>
                <w:sz w:val="16"/>
                <w:szCs w:val="16"/>
                <w:u w:val="single"/>
                <w:lang w:eastAsia="en-GB"/>
              </w:rPr>
            </w:pPr>
            <w:hyperlink r:id="rId33" w:history="1">
              <w:r w:rsidR="00160653" w:rsidRPr="00160653">
                <w:rPr>
                  <w:rFonts w:ascii="Arial" w:hAnsi="Arial" w:cs="Arial"/>
                  <w:b/>
                  <w:bCs/>
                  <w:color w:val="0000FF"/>
                  <w:sz w:val="16"/>
                  <w:szCs w:val="16"/>
                  <w:u w:val="single"/>
                  <w:lang w:eastAsia="en-GB"/>
                </w:rPr>
                <w:t>s3i180116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0B9D06F"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Stage 3 Corrections to the HLR triggered IRI messages for EPS</w:t>
            </w:r>
          </w:p>
        </w:tc>
        <w:tc>
          <w:tcPr>
            <w:tcW w:w="1480" w:type="dxa"/>
            <w:tcBorders>
              <w:top w:val="single" w:sz="4" w:space="0" w:color="A6A6A6"/>
              <w:left w:val="nil"/>
              <w:bottom w:val="single" w:sz="4" w:space="0" w:color="A6A6A6"/>
              <w:right w:val="single" w:sz="4" w:space="0" w:color="A6A6A6"/>
            </w:tcBorders>
            <w:shd w:val="clear" w:color="auto" w:fill="auto"/>
            <w:hideMark/>
          </w:tcPr>
          <w:p w14:paraId="737DE2F3"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1843B1F4" w14:textId="780EA7AB" w:rsidR="00160653" w:rsidRDefault="00160653" w:rsidP="003B2E6E"/>
    <w:tbl>
      <w:tblPr>
        <w:tblW w:w="6280" w:type="dxa"/>
        <w:tblLook w:val="04A0" w:firstRow="1" w:lastRow="0" w:firstColumn="1" w:lastColumn="0" w:noHBand="0" w:noVBand="1"/>
      </w:tblPr>
      <w:tblGrid>
        <w:gridCol w:w="973"/>
        <w:gridCol w:w="3829"/>
        <w:gridCol w:w="1478"/>
      </w:tblGrid>
      <w:tr w:rsidR="00160653" w:rsidRPr="00160653" w14:paraId="01723544" w14:textId="77777777" w:rsidTr="00160653">
        <w:trPr>
          <w:trHeight w:val="90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56C26AD" w14:textId="77777777" w:rsidR="00160653" w:rsidRPr="00160653" w:rsidRDefault="00125824" w:rsidP="00160653">
            <w:pPr>
              <w:suppressAutoHyphens w:val="0"/>
              <w:rPr>
                <w:rFonts w:ascii="Arial" w:hAnsi="Arial" w:cs="Arial"/>
                <w:b/>
                <w:bCs/>
                <w:color w:val="0000FF"/>
                <w:sz w:val="16"/>
                <w:szCs w:val="16"/>
                <w:u w:val="single"/>
                <w:lang w:eastAsia="en-GB"/>
              </w:rPr>
            </w:pPr>
            <w:hyperlink r:id="rId34" w:history="1">
              <w:r w:rsidR="00160653" w:rsidRPr="00160653">
                <w:rPr>
                  <w:rFonts w:ascii="Arial" w:hAnsi="Arial" w:cs="Arial"/>
                  <w:b/>
                  <w:bCs/>
                  <w:color w:val="0000FF"/>
                  <w:sz w:val="16"/>
                  <w:szCs w:val="16"/>
                  <w:u w:val="single"/>
                  <w:lang w:eastAsia="en-GB"/>
                </w:rPr>
                <w:t>s3i180118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1148F12"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Stage 3 Corrections to the HSS triggered IRI messages for IMS</w:t>
            </w:r>
          </w:p>
        </w:tc>
        <w:tc>
          <w:tcPr>
            <w:tcW w:w="1480" w:type="dxa"/>
            <w:tcBorders>
              <w:top w:val="single" w:sz="4" w:space="0" w:color="A6A6A6"/>
              <w:left w:val="nil"/>
              <w:bottom w:val="single" w:sz="4" w:space="0" w:color="A6A6A6"/>
              <w:right w:val="single" w:sz="4" w:space="0" w:color="A6A6A6"/>
            </w:tcBorders>
            <w:shd w:val="clear" w:color="auto" w:fill="auto"/>
            <w:hideMark/>
          </w:tcPr>
          <w:p w14:paraId="5CC15F4F"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654336A4" w14:textId="5E942497" w:rsidR="00160653" w:rsidRDefault="00160653" w:rsidP="003B2E6E"/>
    <w:tbl>
      <w:tblPr>
        <w:tblW w:w="6280" w:type="dxa"/>
        <w:tblLook w:val="04A0" w:firstRow="1" w:lastRow="0" w:firstColumn="1" w:lastColumn="0" w:noHBand="0" w:noVBand="1"/>
      </w:tblPr>
      <w:tblGrid>
        <w:gridCol w:w="973"/>
        <w:gridCol w:w="3828"/>
        <w:gridCol w:w="1479"/>
      </w:tblGrid>
      <w:tr w:rsidR="00395D28" w:rsidRPr="00395D28" w14:paraId="1DB08013" w14:textId="77777777" w:rsidTr="00395D28">
        <w:trPr>
          <w:trHeight w:val="6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8A8F08" w14:textId="77777777" w:rsidR="00395D28" w:rsidRPr="00395D28" w:rsidRDefault="00125824" w:rsidP="00395D28">
            <w:pPr>
              <w:suppressAutoHyphens w:val="0"/>
              <w:rPr>
                <w:rFonts w:ascii="Arial" w:hAnsi="Arial" w:cs="Arial"/>
                <w:b/>
                <w:bCs/>
                <w:color w:val="0000FF"/>
                <w:sz w:val="16"/>
                <w:szCs w:val="16"/>
                <w:u w:val="single"/>
                <w:lang w:eastAsia="en-GB"/>
              </w:rPr>
            </w:pPr>
            <w:hyperlink r:id="rId35" w:history="1">
              <w:r w:rsidR="00395D28" w:rsidRPr="00395D28">
                <w:rPr>
                  <w:rFonts w:ascii="Arial" w:hAnsi="Arial" w:cs="Arial"/>
                  <w:b/>
                  <w:bCs/>
                  <w:color w:val="0000FF"/>
                  <w:sz w:val="16"/>
                  <w:szCs w:val="16"/>
                  <w:u w:val="single"/>
                  <w:lang w:eastAsia="en-GB"/>
                </w:rPr>
                <w:t>s3i180125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19E268F"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Stage 3 Interception of IMS-based multimedia services</w:t>
            </w:r>
          </w:p>
        </w:tc>
        <w:tc>
          <w:tcPr>
            <w:tcW w:w="1480" w:type="dxa"/>
            <w:tcBorders>
              <w:top w:val="single" w:sz="4" w:space="0" w:color="A6A6A6"/>
              <w:left w:val="nil"/>
              <w:bottom w:val="single" w:sz="4" w:space="0" w:color="A6A6A6"/>
              <w:right w:val="single" w:sz="4" w:space="0" w:color="A6A6A6"/>
            </w:tcBorders>
            <w:shd w:val="clear" w:color="auto" w:fill="auto"/>
            <w:hideMark/>
          </w:tcPr>
          <w:p w14:paraId="1B3A1125"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TELEFONICA S.A.</w:t>
            </w:r>
          </w:p>
        </w:tc>
      </w:tr>
    </w:tbl>
    <w:p w14:paraId="744CAE16" w14:textId="3CBF7E26" w:rsidR="00160653" w:rsidRDefault="00160653" w:rsidP="003B2E6E"/>
    <w:tbl>
      <w:tblPr>
        <w:tblW w:w="6280" w:type="dxa"/>
        <w:tblLook w:val="04A0" w:firstRow="1" w:lastRow="0" w:firstColumn="1" w:lastColumn="0" w:noHBand="0" w:noVBand="1"/>
      </w:tblPr>
      <w:tblGrid>
        <w:gridCol w:w="973"/>
        <w:gridCol w:w="3830"/>
        <w:gridCol w:w="1477"/>
      </w:tblGrid>
      <w:tr w:rsidR="00395D28" w:rsidRPr="00395D28" w14:paraId="76DBDC53" w14:textId="77777777" w:rsidTr="00395D28">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4B8C74D" w14:textId="77777777" w:rsidR="00395D28" w:rsidRPr="00395D28" w:rsidRDefault="00125824" w:rsidP="00395D28">
            <w:pPr>
              <w:suppressAutoHyphens w:val="0"/>
              <w:rPr>
                <w:rFonts w:ascii="Arial" w:hAnsi="Arial" w:cs="Arial"/>
                <w:b/>
                <w:bCs/>
                <w:color w:val="0000FF"/>
                <w:sz w:val="16"/>
                <w:szCs w:val="16"/>
                <w:u w:val="single"/>
                <w:lang w:eastAsia="en-GB"/>
              </w:rPr>
            </w:pPr>
            <w:hyperlink r:id="rId36" w:history="1">
              <w:r w:rsidR="00395D28" w:rsidRPr="00395D28">
                <w:rPr>
                  <w:rFonts w:ascii="Arial" w:hAnsi="Arial" w:cs="Arial"/>
                  <w:b/>
                  <w:bCs/>
                  <w:color w:val="0000FF"/>
                  <w:sz w:val="16"/>
                  <w:szCs w:val="16"/>
                  <w:u w:val="single"/>
                  <w:lang w:eastAsia="en-GB"/>
                </w:rPr>
                <w:t>s3i180129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FC2C07E"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 xml:space="preserve"> Cell Supplemental Information Reporting–Handover Details</w:t>
            </w:r>
          </w:p>
        </w:tc>
        <w:tc>
          <w:tcPr>
            <w:tcW w:w="1480" w:type="dxa"/>
            <w:tcBorders>
              <w:top w:val="single" w:sz="4" w:space="0" w:color="A6A6A6"/>
              <w:left w:val="nil"/>
              <w:bottom w:val="single" w:sz="4" w:space="0" w:color="A6A6A6"/>
              <w:right w:val="single" w:sz="4" w:space="0" w:color="A6A6A6"/>
            </w:tcBorders>
            <w:shd w:val="clear" w:color="auto" w:fill="auto"/>
            <w:hideMark/>
          </w:tcPr>
          <w:p w14:paraId="1D5F94CA"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195750E6" w14:textId="035EA676" w:rsidR="00160653" w:rsidRDefault="00160653" w:rsidP="003B2E6E"/>
    <w:tbl>
      <w:tblPr>
        <w:tblW w:w="6280" w:type="dxa"/>
        <w:tblLook w:val="04A0" w:firstRow="1" w:lastRow="0" w:firstColumn="1" w:lastColumn="0" w:noHBand="0" w:noVBand="1"/>
      </w:tblPr>
      <w:tblGrid>
        <w:gridCol w:w="973"/>
        <w:gridCol w:w="3830"/>
        <w:gridCol w:w="1477"/>
      </w:tblGrid>
      <w:tr w:rsidR="00395D28" w:rsidRPr="00395D28" w14:paraId="76C1730C" w14:textId="77777777" w:rsidTr="00395D28">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778557D" w14:textId="77777777" w:rsidR="00395D28" w:rsidRPr="00395D28" w:rsidRDefault="00125824" w:rsidP="00395D28">
            <w:pPr>
              <w:suppressAutoHyphens w:val="0"/>
              <w:rPr>
                <w:rFonts w:ascii="Arial" w:hAnsi="Arial" w:cs="Arial"/>
                <w:b/>
                <w:bCs/>
                <w:color w:val="0000FF"/>
                <w:sz w:val="16"/>
                <w:szCs w:val="16"/>
                <w:u w:val="single"/>
                <w:lang w:eastAsia="en-GB"/>
              </w:rPr>
            </w:pPr>
            <w:hyperlink r:id="rId37" w:history="1">
              <w:r w:rsidR="00395D28" w:rsidRPr="00395D28">
                <w:rPr>
                  <w:rFonts w:ascii="Arial" w:hAnsi="Arial" w:cs="Arial"/>
                  <w:b/>
                  <w:bCs/>
                  <w:color w:val="0000FF"/>
                  <w:sz w:val="16"/>
                  <w:szCs w:val="16"/>
                  <w:u w:val="single"/>
                  <w:lang w:eastAsia="en-GB"/>
                </w:rPr>
                <w:t>s3i180130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748144"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 xml:space="preserve">PTT ASN.1 </w:t>
            </w:r>
          </w:p>
        </w:tc>
        <w:tc>
          <w:tcPr>
            <w:tcW w:w="1480" w:type="dxa"/>
            <w:tcBorders>
              <w:top w:val="single" w:sz="4" w:space="0" w:color="A6A6A6"/>
              <w:left w:val="nil"/>
              <w:bottom w:val="single" w:sz="4" w:space="0" w:color="A6A6A6"/>
              <w:right w:val="single" w:sz="4" w:space="0" w:color="A6A6A6"/>
            </w:tcBorders>
            <w:shd w:val="clear" w:color="auto" w:fill="auto"/>
            <w:hideMark/>
          </w:tcPr>
          <w:p w14:paraId="268FD3EA"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6124A417" w14:textId="55B7F6C9" w:rsidR="00395D28" w:rsidRDefault="00395D28" w:rsidP="003B2E6E"/>
    <w:tbl>
      <w:tblPr>
        <w:tblW w:w="6280" w:type="dxa"/>
        <w:tblLook w:val="04A0" w:firstRow="1" w:lastRow="0" w:firstColumn="1" w:lastColumn="0" w:noHBand="0" w:noVBand="1"/>
      </w:tblPr>
      <w:tblGrid>
        <w:gridCol w:w="973"/>
        <w:gridCol w:w="3830"/>
        <w:gridCol w:w="1477"/>
      </w:tblGrid>
      <w:tr w:rsidR="00395D28" w:rsidRPr="00395D28" w14:paraId="76EF90CB" w14:textId="77777777" w:rsidTr="00395D28">
        <w:trPr>
          <w:trHeight w:val="71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0DF7E26" w14:textId="77777777" w:rsidR="00395D28" w:rsidRPr="00395D28" w:rsidRDefault="00125824" w:rsidP="00395D28">
            <w:pPr>
              <w:suppressAutoHyphens w:val="0"/>
              <w:rPr>
                <w:rFonts w:ascii="Arial" w:hAnsi="Arial" w:cs="Arial"/>
                <w:b/>
                <w:bCs/>
                <w:color w:val="0000FF"/>
                <w:sz w:val="16"/>
                <w:szCs w:val="16"/>
                <w:u w:val="single"/>
                <w:lang w:eastAsia="en-GB"/>
              </w:rPr>
            </w:pPr>
            <w:hyperlink r:id="rId38" w:history="1">
              <w:r w:rsidR="00395D28" w:rsidRPr="00395D28">
                <w:rPr>
                  <w:rFonts w:ascii="Arial" w:hAnsi="Arial" w:cs="Arial"/>
                  <w:b/>
                  <w:bCs/>
                  <w:color w:val="0000FF"/>
                  <w:sz w:val="16"/>
                  <w:szCs w:val="16"/>
                  <w:u w:val="single"/>
                  <w:lang w:eastAsia="en-GB"/>
                </w:rPr>
                <w:t>s3i180132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8F765F3"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Delivery of PTC Encryption information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60EF591"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0D8358E3" w14:textId="1B6EA32D" w:rsidR="00395D28" w:rsidRDefault="00395D28" w:rsidP="003B2E6E"/>
    <w:p w14:paraId="7E76AAEB" w14:textId="474BA693" w:rsidR="00F77494" w:rsidRDefault="00F77494" w:rsidP="003B2E6E"/>
    <w:p w14:paraId="3C423EAD" w14:textId="77777777" w:rsidR="00CD524A" w:rsidRDefault="00CD524A" w:rsidP="003B2E6E"/>
    <w:p w14:paraId="5FC376A1" w14:textId="77777777" w:rsidR="00F77494" w:rsidRPr="007C48AC" w:rsidRDefault="00F77494" w:rsidP="003B2E6E"/>
    <w:p w14:paraId="4F809511" w14:textId="26BDCC1C" w:rsidR="00EC5A12" w:rsidRDefault="00EC5A12" w:rsidP="00EC5A12">
      <w:pPr>
        <w:pStyle w:val="Heading1"/>
        <w:rPr>
          <w:color w:val="000000"/>
        </w:rPr>
      </w:pPr>
      <w:r w:rsidRPr="007C48AC">
        <w:rPr>
          <w:color w:val="000000"/>
        </w:rPr>
        <w:lastRenderedPageBreak/>
        <w:t xml:space="preserve">10 </w:t>
      </w:r>
      <w:r>
        <w:rPr>
          <w:color w:val="000000"/>
        </w:rPr>
        <w:t>Draft TS 33.126</w:t>
      </w:r>
      <w:r w:rsidR="00160653">
        <w:rPr>
          <w:color w:val="000000"/>
        </w:rPr>
        <w:t xml:space="preserve"> v1.0.0</w:t>
      </w:r>
    </w:p>
    <w:p w14:paraId="12E398B3" w14:textId="3AF96A90" w:rsidR="00665EB1" w:rsidRDefault="00665EB1" w:rsidP="003B2E6E"/>
    <w:tbl>
      <w:tblPr>
        <w:tblW w:w="6280" w:type="dxa"/>
        <w:tblLook w:val="04A0" w:firstRow="1" w:lastRow="0" w:firstColumn="1" w:lastColumn="0" w:noHBand="0" w:noVBand="1"/>
      </w:tblPr>
      <w:tblGrid>
        <w:gridCol w:w="973"/>
        <w:gridCol w:w="3830"/>
        <w:gridCol w:w="1477"/>
      </w:tblGrid>
      <w:tr w:rsidR="00395D28" w:rsidRPr="00395D28" w14:paraId="04A4A13C" w14:textId="77777777" w:rsidTr="00395D28">
        <w:trPr>
          <w:trHeight w:val="93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55F07A" w14:textId="77777777" w:rsidR="00395D28" w:rsidRPr="00395D28" w:rsidRDefault="00125824" w:rsidP="00395D28">
            <w:pPr>
              <w:suppressAutoHyphens w:val="0"/>
              <w:rPr>
                <w:rFonts w:ascii="Arial" w:hAnsi="Arial" w:cs="Arial"/>
                <w:b/>
                <w:bCs/>
                <w:color w:val="0000FF"/>
                <w:sz w:val="16"/>
                <w:szCs w:val="16"/>
                <w:u w:val="single"/>
                <w:lang w:eastAsia="en-GB"/>
              </w:rPr>
            </w:pPr>
            <w:hyperlink r:id="rId39" w:history="1">
              <w:r w:rsidR="00395D28" w:rsidRPr="00395D28">
                <w:rPr>
                  <w:rFonts w:ascii="Arial" w:hAnsi="Arial" w:cs="Arial"/>
                  <w:b/>
                  <w:bCs/>
                  <w:color w:val="0000FF"/>
                  <w:sz w:val="16"/>
                  <w:szCs w:val="16"/>
                  <w:u w:val="single"/>
                  <w:lang w:eastAsia="en-GB"/>
                </w:rPr>
                <w:t>s3i180135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EF76CAF"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Undetectability across jurisdictions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051152DD"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0D79ED02" w14:textId="17FA8AD6" w:rsidR="00E34796" w:rsidRDefault="00E34796" w:rsidP="003B2E6E"/>
    <w:tbl>
      <w:tblPr>
        <w:tblW w:w="6280" w:type="dxa"/>
        <w:tblLook w:val="04A0" w:firstRow="1" w:lastRow="0" w:firstColumn="1" w:lastColumn="0" w:noHBand="0" w:noVBand="1"/>
      </w:tblPr>
      <w:tblGrid>
        <w:gridCol w:w="973"/>
        <w:gridCol w:w="3830"/>
        <w:gridCol w:w="1477"/>
      </w:tblGrid>
      <w:tr w:rsidR="00395D28" w:rsidRPr="00395D28" w14:paraId="785A38E0" w14:textId="77777777" w:rsidTr="00395D28">
        <w:trPr>
          <w:trHeight w:val="77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33B4BDA" w14:textId="77777777" w:rsidR="00395D28" w:rsidRPr="00395D28" w:rsidRDefault="00125824" w:rsidP="00395D28">
            <w:pPr>
              <w:suppressAutoHyphens w:val="0"/>
              <w:rPr>
                <w:rFonts w:ascii="Arial" w:hAnsi="Arial" w:cs="Arial"/>
                <w:b/>
                <w:bCs/>
                <w:color w:val="0000FF"/>
                <w:sz w:val="16"/>
                <w:szCs w:val="16"/>
                <w:u w:val="single"/>
                <w:lang w:eastAsia="en-GB"/>
              </w:rPr>
            </w:pPr>
            <w:hyperlink r:id="rId40" w:history="1">
              <w:r w:rsidR="00395D28" w:rsidRPr="00395D28">
                <w:rPr>
                  <w:rFonts w:ascii="Arial" w:hAnsi="Arial" w:cs="Arial"/>
                  <w:b/>
                  <w:bCs/>
                  <w:color w:val="0000FF"/>
                  <w:sz w:val="16"/>
                  <w:szCs w:val="16"/>
                  <w:u w:val="single"/>
                  <w:lang w:eastAsia="en-GB"/>
                </w:rPr>
                <w:t>s3i180137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D9C157"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33.126 Editorals and annex A suggestions</w:t>
            </w:r>
          </w:p>
        </w:tc>
        <w:tc>
          <w:tcPr>
            <w:tcW w:w="1480" w:type="dxa"/>
            <w:tcBorders>
              <w:top w:val="single" w:sz="4" w:space="0" w:color="A6A6A6"/>
              <w:left w:val="nil"/>
              <w:bottom w:val="single" w:sz="4" w:space="0" w:color="A6A6A6"/>
              <w:right w:val="single" w:sz="4" w:space="0" w:color="A6A6A6"/>
            </w:tcBorders>
            <w:shd w:val="clear" w:color="auto" w:fill="auto"/>
            <w:hideMark/>
          </w:tcPr>
          <w:p w14:paraId="50DAE399"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PIDS</w:t>
            </w:r>
          </w:p>
        </w:tc>
      </w:tr>
    </w:tbl>
    <w:p w14:paraId="01AD0172" w14:textId="28AF3DAB" w:rsidR="00E34796" w:rsidRDefault="00E34796" w:rsidP="003B2E6E"/>
    <w:tbl>
      <w:tblPr>
        <w:tblW w:w="6280" w:type="dxa"/>
        <w:tblLook w:val="04A0" w:firstRow="1" w:lastRow="0" w:firstColumn="1" w:lastColumn="0" w:noHBand="0" w:noVBand="1"/>
      </w:tblPr>
      <w:tblGrid>
        <w:gridCol w:w="973"/>
        <w:gridCol w:w="3829"/>
        <w:gridCol w:w="1478"/>
      </w:tblGrid>
      <w:tr w:rsidR="00395D28" w:rsidRPr="00395D28" w14:paraId="4CF97D4B" w14:textId="77777777" w:rsidTr="00395D2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4EBE50" w14:textId="77777777" w:rsidR="00395D28" w:rsidRPr="00395D28" w:rsidRDefault="00125824" w:rsidP="00395D28">
            <w:pPr>
              <w:suppressAutoHyphens w:val="0"/>
              <w:rPr>
                <w:rFonts w:ascii="Arial" w:hAnsi="Arial" w:cs="Arial"/>
                <w:b/>
                <w:bCs/>
                <w:color w:val="0000FF"/>
                <w:sz w:val="16"/>
                <w:szCs w:val="16"/>
                <w:u w:val="single"/>
                <w:lang w:eastAsia="en-GB"/>
              </w:rPr>
            </w:pPr>
            <w:hyperlink r:id="rId41" w:history="1">
              <w:r w:rsidR="00395D28" w:rsidRPr="00395D28">
                <w:rPr>
                  <w:rFonts w:ascii="Arial" w:hAnsi="Arial" w:cs="Arial"/>
                  <w:b/>
                  <w:bCs/>
                  <w:color w:val="0000FF"/>
                  <w:sz w:val="16"/>
                  <w:szCs w:val="16"/>
                  <w:u w:val="single"/>
                  <w:lang w:eastAsia="en-GB"/>
                </w:rPr>
                <w:t>s3i180139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DE7EE82"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PSC Draft 33.126 input</w:t>
            </w:r>
          </w:p>
        </w:tc>
        <w:tc>
          <w:tcPr>
            <w:tcW w:w="1480" w:type="dxa"/>
            <w:tcBorders>
              <w:top w:val="single" w:sz="4" w:space="0" w:color="A6A6A6"/>
              <w:left w:val="nil"/>
              <w:bottom w:val="single" w:sz="4" w:space="0" w:color="A6A6A6"/>
              <w:right w:val="single" w:sz="4" w:space="0" w:color="A6A6A6"/>
            </w:tcBorders>
            <w:shd w:val="clear" w:color="auto" w:fill="auto"/>
            <w:hideMark/>
          </w:tcPr>
          <w:p w14:paraId="25B5DD5A"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Public Safety Canada</w:t>
            </w:r>
          </w:p>
        </w:tc>
      </w:tr>
    </w:tbl>
    <w:p w14:paraId="65DD86DC" w14:textId="77777777" w:rsidR="00E34796" w:rsidRDefault="00E34796" w:rsidP="003B2E6E"/>
    <w:p w14:paraId="4D7BA186" w14:textId="77777777" w:rsidR="00A02142" w:rsidRDefault="00A02142" w:rsidP="003B2E6E"/>
    <w:p w14:paraId="0F780ACD" w14:textId="700A4B30" w:rsidR="00A02142" w:rsidRPr="007C48AC" w:rsidRDefault="00A02142" w:rsidP="00A02142">
      <w:pPr>
        <w:pStyle w:val="Heading1"/>
        <w:rPr>
          <w:color w:val="000000"/>
          <w:sz w:val="24"/>
          <w:szCs w:val="24"/>
        </w:rPr>
      </w:pPr>
      <w:r w:rsidRPr="007C48AC">
        <w:rPr>
          <w:color w:val="000000"/>
        </w:rPr>
        <w:t>1</w:t>
      </w:r>
      <w:r>
        <w:rPr>
          <w:color w:val="000000"/>
        </w:rPr>
        <w:t>1</w:t>
      </w:r>
      <w:r w:rsidRPr="007C48AC">
        <w:rPr>
          <w:color w:val="000000"/>
        </w:rPr>
        <w:t xml:space="preserve"> </w:t>
      </w:r>
      <w:r>
        <w:rPr>
          <w:color w:val="000000"/>
        </w:rPr>
        <w:t>Draft TS 33.127 &amp; 33.128</w:t>
      </w:r>
    </w:p>
    <w:p w14:paraId="4418343C" w14:textId="048709E9" w:rsidR="00EC5A12" w:rsidRDefault="00EC5A12" w:rsidP="003B2E6E"/>
    <w:tbl>
      <w:tblPr>
        <w:tblW w:w="6280" w:type="dxa"/>
        <w:tblLook w:val="04A0" w:firstRow="1" w:lastRow="0" w:firstColumn="1" w:lastColumn="0" w:noHBand="0" w:noVBand="1"/>
      </w:tblPr>
      <w:tblGrid>
        <w:gridCol w:w="973"/>
        <w:gridCol w:w="3830"/>
        <w:gridCol w:w="1477"/>
      </w:tblGrid>
      <w:tr w:rsidR="00395D28" w:rsidRPr="00395D28" w14:paraId="2CB37187" w14:textId="77777777" w:rsidTr="00395D28">
        <w:trPr>
          <w:trHeight w:val="84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4D5F3A6" w14:textId="77777777" w:rsidR="00395D28" w:rsidRPr="00395D28" w:rsidRDefault="00125824" w:rsidP="00395D28">
            <w:pPr>
              <w:suppressAutoHyphens w:val="0"/>
              <w:rPr>
                <w:rFonts w:ascii="Arial" w:hAnsi="Arial" w:cs="Arial"/>
                <w:b/>
                <w:bCs/>
                <w:color w:val="0000FF"/>
                <w:sz w:val="16"/>
                <w:szCs w:val="16"/>
                <w:u w:val="single"/>
                <w:lang w:eastAsia="en-GB"/>
              </w:rPr>
            </w:pPr>
            <w:hyperlink r:id="rId42" w:history="1">
              <w:r w:rsidR="00395D28" w:rsidRPr="00395D28">
                <w:rPr>
                  <w:rFonts w:ascii="Arial" w:hAnsi="Arial" w:cs="Arial"/>
                  <w:b/>
                  <w:bCs/>
                  <w:color w:val="0000FF"/>
                  <w:sz w:val="16"/>
                  <w:szCs w:val="16"/>
                  <w:u w:val="single"/>
                  <w:lang w:eastAsia="en-GB"/>
                </w:rPr>
                <w:t>s3i180134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EF0D59C"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5G Lawful Interception Architecture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283FA541"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OTD</w:t>
            </w:r>
          </w:p>
        </w:tc>
      </w:tr>
    </w:tbl>
    <w:p w14:paraId="4B93D987" w14:textId="77777777" w:rsidR="00A02142" w:rsidRPr="007C48AC" w:rsidRDefault="00A02142" w:rsidP="003B2E6E"/>
    <w:p w14:paraId="6F98B843" w14:textId="369C4CAB" w:rsidR="0061250E" w:rsidRPr="007C48AC" w:rsidRDefault="00EC5A12">
      <w:pPr>
        <w:pStyle w:val="Heading1"/>
        <w:rPr>
          <w:color w:val="000000"/>
          <w:sz w:val="24"/>
          <w:szCs w:val="24"/>
        </w:rPr>
      </w:pPr>
      <w:r>
        <w:rPr>
          <w:color w:val="000000"/>
        </w:rPr>
        <w:t>1</w:t>
      </w:r>
      <w:r w:rsidR="00A02142">
        <w:rPr>
          <w:color w:val="000000"/>
        </w:rPr>
        <w:t>2</w:t>
      </w:r>
      <w:r w:rsidR="0061250E" w:rsidRPr="007C48AC">
        <w:rPr>
          <w:color w:val="000000"/>
        </w:rPr>
        <w:t xml:space="preserve"> Continued Discussion and New Business</w:t>
      </w:r>
    </w:p>
    <w:p w14:paraId="50E1D3B5" w14:textId="7B1D7220" w:rsidR="0061250E" w:rsidRPr="007C48AC" w:rsidRDefault="00EC5A12">
      <w:pPr>
        <w:pStyle w:val="Heading2"/>
        <w:rPr>
          <w:i w:val="0"/>
          <w:color w:val="000000"/>
          <w:sz w:val="24"/>
          <w:szCs w:val="24"/>
        </w:rPr>
      </w:pPr>
      <w:r>
        <w:rPr>
          <w:i w:val="0"/>
          <w:color w:val="000000"/>
          <w:sz w:val="24"/>
          <w:szCs w:val="24"/>
        </w:rPr>
        <w:t>1</w:t>
      </w:r>
      <w:r w:rsidR="00A02142">
        <w:rPr>
          <w:i w:val="0"/>
          <w:color w:val="000000"/>
          <w:sz w:val="24"/>
          <w:szCs w:val="24"/>
        </w:rPr>
        <w:t>2</w:t>
      </w:r>
      <w:r w:rsidR="0061250E" w:rsidRPr="007C48AC">
        <w:rPr>
          <w:i w:val="0"/>
          <w:color w:val="000000"/>
          <w:sz w:val="24"/>
          <w:szCs w:val="24"/>
        </w:rPr>
        <w:t xml:space="preserve">.1 </w:t>
      </w:r>
      <w:r w:rsidR="00C33E9B" w:rsidRPr="007C48AC">
        <w:rPr>
          <w:i w:val="0"/>
          <w:color w:val="000000"/>
          <w:sz w:val="24"/>
          <w:szCs w:val="24"/>
        </w:rPr>
        <w:t xml:space="preserve">S8HR, </w:t>
      </w:r>
      <w:r w:rsidR="0061250E" w:rsidRPr="007C48AC">
        <w:rPr>
          <w:i w:val="0"/>
          <w:color w:val="000000"/>
          <w:sz w:val="24"/>
          <w:szCs w:val="24"/>
        </w:rPr>
        <w:t xml:space="preserve">VoLTE </w:t>
      </w:r>
      <w:r w:rsidR="00D23F85" w:rsidRPr="007C48AC">
        <w:rPr>
          <w:i w:val="0"/>
          <w:color w:val="000000"/>
          <w:sz w:val="24"/>
          <w:szCs w:val="24"/>
        </w:rPr>
        <w:t xml:space="preserve">&amp; </w:t>
      </w:r>
      <w:r w:rsidR="0061250E" w:rsidRPr="007C48AC">
        <w:rPr>
          <w:i w:val="0"/>
          <w:color w:val="000000"/>
          <w:sz w:val="24"/>
          <w:szCs w:val="24"/>
        </w:rPr>
        <w:t>Roaming</w:t>
      </w:r>
      <w:r w:rsidR="00012398" w:rsidRPr="007C48AC">
        <w:rPr>
          <w:i w:val="0"/>
          <w:color w:val="000000"/>
          <w:sz w:val="24"/>
          <w:szCs w:val="24"/>
        </w:rPr>
        <w:t xml:space="preserve"> (inc TR 33.827 v14.0.0)</w:t>
      </w:r>
    </w:p>
    <w:p w14:paraId="028399DA" w14:textId="77777777" w:rsidR="00FB341F" w:rsidRPr="007C48AC" w:rsidRDefault="00B91F8A" w:rsidP="00012398">
      <w:r>
        <w:t xml:space="preserve">No Contributions </w:t>
      </w:r>
    </w:p>
    <w:p w14:paraId="0DB20489" w14:textId="77777777" w:rsidR="00036DAF" w:rsidRPr="007C48AC" w:rsidRDefault="00036DAF" w:rsidP="00012398"/>
    <w:p w14:paraId="0164A210" w14:textId="626EB4F1" w:rsidR="00744FB9" w:rsidRPr="007C48AC" w:rsidRDefault="00EC5A12">
      <w:pPr>
        <w:pStyle w:val="Heading2"/>
        <w:rPr>
          <w:i w:val="0"/>
          <w:color w:val="000000"/>
          <w:sz w:val="24"/>
          <w:szCs w:val="24"/>
        </w:rPr>
      </w:pPr>
      <w:r>
        <w:rPr>
          <w:i w:val="0"/>
          <w:color w:val="000000"/>
          <w:sz w:val="24"/>
          <w:szCs w:val="24"/>
        </w:rPr>
        <w:t>1</w:t>
      </w:r>
      <w:r w:rsidR="00A02142">
        <w:rPr>
          <w:i w:val="0"/>
          <w:color w:val="000000"/>
          <w:sz w:val="24"/>
          <w:szCs w:val="24"/>
        </w:rPr>
        <w:t>2</w:t>
      </w:r>
      <w:r w:rsidR="00744FB9" w:rsidRPr="007C48AC">
        <w:rPr>
          <w:i w:val="0"/>
          <w:color w:val="000000"/>
          <w:sz w:val="24"/>
          <w:szCs w:val="24"/>
        </w:rPr>
        <w:t xml:space="preserve">.2 </w:t>
      </w:r>
      <w:r w:rsidR="00012398" w:rsidRPr="007C48AC">
        <w:rPr>
          <w:i w:val="0"/>
          <w:color w:val="000000"/>
          <w:sz w:val="24"/>
          <w:szCs w:val="24"/>
        </w:rPr>
        <w:t>5G</w:t>
      </w:r>
      <w:r w:rsidR="00A02142">
        <w:rPr>
          <w:i w:val="0"/>
          <w:color w:val="000000"/>
          <w:sz w:val="24"/>
          <w:szCs w:val="24"/>
        </w:rPr>
        <w:t xml:space="preserve"> (Excluding 126,127,128)</w:t>
      </w:r>
    </w:p>
    <w:p w14:paraId="0CAA0354" w14:textId="77777777" w:rsidR="00EC5A12" w:rsidRPr="007C48AC" w:rsidRDefault="00651A39">
      <w:pPr>
        <w:rPr>
          <w:rFonts w:ascii="Arial" w:hAnsi="Arial" w:cs="Arial"/>
          <w:b/>
          <w:bCs/>
          <w:sz w:val="20"/>
          <w:szCs w:val="20"/>
        </w:rPr>
      </w:pPr>
      <w:r w:rsidRPr="007C48AC">
        <w:rPr>
          <w:rFonts w:ascii="Arial" w:hAnsi="Arial" w:cs="Arial"/>
          <w:b/>
          <w:bCs/>
          <w:color w:val="0000FF"/>
          <w:sz w:val="16"/>
          <w:szCs w:val="16"/>
          <w:u w:val="single"/>
          <w:lang w:eastAsia="en-GB"/>
        </w:rPr>
        <w:t xml:space="preserve"> </w:t>
      </w:r>
    </w:p>
    <w:p w14:paraId="70D02C73" w14:textId="77777777" w:rsidR="00036DAF" w:rsidRPr="007C48AC" w:rsidRDefault="00036DAF">
      <w:pPr>
        <w:rPr>
          <w:rFonts w:ascii="Arial" w:hAnsi="Arial" w:cs="Arial"/>
          <w:b/>
          <w:bCs/>
          <w:sz w:val="20"/>
          <w:szCs w:val="20"/>
        </w:rPr>
      </w:pPr>
    </w:p>
    <w:p w14:paraId="7D46270B" w14:textId="77777777" w:rsidR="00036DAF" w:rsidRPr="007C48AC" w:rsidRDefault="00036DAF">
      <w:pPr>
        <w:rPr>
          <w:rFonts w:ascii="Arial" w:hAnsi="Arial" w:cs="Arial"/>
          <w:b/>
          <w:bCs/>
          <w:sz w:val="20"/>
          <w:szCs w:val="20"/>
        </w:rPr>
      </w:pPr>
    </w:p>
    <w:p w14:paraId="0754C729" w14:textId="79CD7853" w:rsidR="006B406E" w:rsidRDefault="00EC5A12">
      <w:pPr>
        <w:pStyle w:val="Heading2"/>
        <w:rPr>
          <w:i w:val="0"/>
          <w:color w:val="000000"/>
          <w:sz w:val="24"/>
        </w:rPr>
      </w:pPr>
      <w:r>
        <w:rPr>
          <w:i w:val="0"/>
          <w:color w:val="000000"/>
          <w:sz w:val="24"/>
        </w:rPr>
        <w:t>1</w:t>
      </w:r>
      <w:r w:rsidR="00A02142">
        <w:rPr>
          <w:i w:val="0"/>
          <w:color w:val="000000"/>
          <w:sz w:val="24"/>
        </w:rPr>
        <w:t>2</w:t>
      </w:r>
      <w:r w:rsidR="00B75606" w:rsidRPr="007C48AC">
        <w:rPr>
          <w:i w:val="0"/>
          <w:color w:val="000000"/>
          <w:sz w:val="24"/>
        </w:rPr>
        <w:t>.3</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p>
    <w:p w14:paraId="41F52A8C" w14:textId="74A93B3E" w:rsidR="00A02142" w:rsidRDefault="00A02142" w:rsidP="00A02142"/>
    <w:p w14:paraId="1B52B455" w14:textId="77777777" w:rsidR="00A02142" w:rsidRPr="00A02142" w:rsidRDefault="00A02142" w:rsidP="00A02142"/>
    <w:p w14:paraId="3546E720" w14:textId="503FE539" w:rsidR="008C2C66" w:rsidRPr="007C48AC" w:rsidRDefault="0048670A">
      <w:pPr>
        <w:pStyle w:val="Heading2"/>
        <w:rPr>
          <w:i w:val="0"/>
          <w:color w:val="000000"/>
          <w:sz w:val="24"/>
        </w:rPr>
      </w:pPr>
      <w:r w:rsidRPr="007C48AC">
        <w:rPr>
          <w:i w:val="0"/>
          <w:color w:val="000000"/>
          <w:sz w:val="24"/>
        </w:rPr>
        <w:t>1</w:t>
      </w:r>
      <w:r w:rsidR="00A02142">
        <w:rPr>
          <w:i w:val="0"/>
          <w:color w:val="000000"/>
          <w:sz w:val="24"/>
        </w:rPr>
        <w:t>2</w:t>
      </w:r>
      <w:r w:rsidRPr="007C48AC">
        <w:rPr>
          <w:i w:val="0"/>
          <w:color w:val="000000"/>
          <w:sz w:val="24"/>
        </w:rPr>
        <w:t>.4</w:t>
      </w:r>
      <w:r w:rsidR="006B406E" w:rsidRPr="007C48AC">
        <w:rPr>
          <w:i w:val="0"/>
          <w:color w:val="000000"/>
          <w:sz w:val="24"/>
        </w:rPr>
        <w:t xml:space="preserve"> </w:t>
      </w:r>
      <w:r w:rsidR="00A647B2" w:rsidRPr="007C48AC">
        <w:rPr>
          <w:i w:val="0"/>
          <w:color w:val="000000"/>
          <w:sz w:val="24"/>
        </w:rPr>
        <w:t>R15 LI TR 33.842</w:t>
      </w:r>
    </w:p>
    <w:p w14:paraId="4CD20B78" w14:textId="77777777" w:rsidR="00395D28" w:rsidRDefault="00395D28">
      <w:pPr>
        <w:rPr>
          <w:rFonts w:ascii="Arial" w:hAnsi="Arial" w:cs="Arial"/>
          <w:b/>
          <w:color w:val="000000"/>
        </w:rPr>
      </w:pPr>
    </w:p>
    <w:p w14:paraId="03F51138" w14:textId="77777777" w:rsidR="00395D28" w:rsidRDefault="00395D28">
      <w:pPr>
        <w:rPr>
          <w:rFonts w:ascii="Arial" w:hAnsi="Arial" w:cs="Arial"/>
          <w:b/>
          <w:color w:val="000000"/>
        </w:rPr>
      </w:pPr>
    </w:p>
    <w:tbl>
      <w:tblPr>
        <w:tblW w:w="6280" w:type="dxa"/>
        <w:tblLook w:val="04A0" w:firstRow="1" w:lastRow="0" w:firstColumn="1" w:lastColumn="0" w:noHBand="0" w:noVBand="1"/>
      </w:tblPr>
      <w:tblGrid>
        <w:gridCol w:w="973"/>
        <w:gridCol w:w="3829"/>
        <w:gridCol w:w="1478"/>
      </w:tblGrid>
      <w:tr w:rsidR="00160653" w:rsidRPr="00160653" w14:paraId="4D44B25D" w14:textId="77777777" w:rsidTr="00160653">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5A6A983" w14:textId="77777777" w:rsidR="00160653" w:rsidRPr="00160653" w:rsidRDefault="00125824" w:rsidP="00160653">
            <w:pPr>
              <w:suppressAutoHyphens w:val="0"/>
              <w:rPr>
                <w:rFonts w:ascii="Arial" w:hAnsi="Arial" w:cs="Arial"/>
                <w:b/>
                <w:bCs/>
                <w:color w:val="0000FF"/>
                <w:sz w:val="16"/>
                <w:szCs w:val="16"/>
                <w:u w:val="single"/>
                <w:lang w:eastAsia="en-GB"/>
              </w:rPr>
            </w:pPr>
            <w:hyperlink r:id="rId43" w:history="1">
              <w:r w:rsidR="00160653" w:rsidRPr="00160653">
                <w:rPr>
                  <w:rFonts w:ascii="Arial" w:hAnsi="Arial" w:cs="Arial"/>
                  <w:b/>
                  <w:bCs/>
                  <w:color w:val="0000FF"/>
                  <w:sz w:val="16"/>
                  <w:szCs w:val="16"/>
                  <w:u w:val="single"/>
                  <w:lang w:eastAsia="en-GB"/>
                </w:rPr>
                <w:t>s3i180107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C1C022"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pCR to update key issues in 33.842</w:t>
            </w:r>
          </w:p>
        </w:tc>
        <w:tc>
          <w:tcPr>
            <w:tcW w:w="1480" w:type="dxa"/>
            <w:tcBorders>
              <w:top w:val="single" w:sz="4" w:space="0" w:color="A6A6A6"/>
              <w:left w:val="nil"/>
              <w:bottom w:val="single" w:sz="4" w:space="0" w:color="A6A6A6"/>
              <w:right w:val="single" w:sz="4" w:space="0" w:color="A6A6A6"/>
            </w:tcBorders>
            <w:shd w:val="clear" w:color="auto" w:fill="auto"/>
            <w:hideMark/>
          </w:tcPr>
          <w:p w14:paraId="54F4C55F"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National Technical Assistance</w:t>
            </w:r>
          </w:p>
        </w:tc>
      </w:tr>
    </w:tbl>
    <w:p w14:paraId="0F9AD422" w14:textId="77777777" w:rsidR="00160653" w:rsidRDefault="00160653">
      <w:pPr>
        <w:rPr>
          <w:rFonts w:ascii="Arial" w:hAnsi="Arial" w:cs="Arial"/>
          <w:b/>
          <w:color w:val="000000"/>
        </w:rPr>
      </w:pPr>
    </w:p>
    <w:tbl>
      <w:tblPr>
        <w:tblW w:w="6280" w:type="dxa"/>
        <w:tblLook w:val="04A0" w:firstRow="1" w:lastRow="0" w:firstColumn="1" w:lastColumn="0" w:noHBand="0" w:noVBand="1"/>
      </w:tblPr>
      <w:tblGrid>
        <w:gridCol w:w="973"/>
        <w:gridCol w:w="3829"/>
        <w:gridCol w:w="1478"/>
      </w:tblGrid>
      <w:tr w:rsidR="00160653" w:rsidRPr="00160653" w14:paraId="7772DD5A" w14:textId="77777777" w:rsidTr="00160653">
        <w:trPr>
          <w:trHeight w:val="69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06863E" w14:textId="77777777" w:rsidR="00160653" w:rsidRPr="00160653" w:rsidRDefault="00125824" w:rsidP="00160653">
            <w:pPr>
              <w:suppressAutoHyphens w:val="0"/>
              <w:rPr>
                <w:rFonts w:ascii="Arial" w:hAnsi="Arial" w:cs="Arial"/>
                <w:b/>
                <w:bCs/>
                <w:color w:val="0000FF"/>
                <w:sz w:val="16"/>
                <w:szCs w:val="16"/>
                <w:u w:val="single"/>
                <w:lang w:eastAsia="en-GB"/>
              </w:rPr>
            </w:pPr>
            <w:hyperlink r:id="rId44" w:history="1">
              <w:r w:rsidR="00160653" w:rsidRPr="00160653">
                <w:rPr>
                  <w:rFonts w:ascii="Arial" w:hAnsi="Arial" w:cs="Arial"/>
                  <w:b/>
                  <w:bCs/>
                  <w:color w:val="0000FF"/>
                  <w:sz w:val="16"/>
                  <w:szCs w:val="16"/>
                  <w:u w:val="single"/>
                  <w:lang w:eastAsia="en-GB"/>
                </w:rPr>
                <w:t>s3i180119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58E11F"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pCR: LI architecture for 5G with SBA (new key issue)</w:t>
            </w:r>
          </w:p>
        </w:tc>
        <w:tc>
          <w:tcPr>
            <w:tcW w:w="1480" w:type="dxa"/>
            <w:tcBorders>
              <w:top w:val="single" w:sz="4" w:space="0" w:color="A6A6A6"/>
              <w:left w:val="nil"/>
              <w:bottom w:val="single" w:sz="4" w:space="0" w:color="A6A6A6"/>
              <w:right w:val="single" w:sz="4" w:space="0" w:color="A6A6A6"/>
            </w:tcBorders>
            <w:shd w:val="clear" w:color="auto" w:fill="auto"/>
            <w:hideMark/>
          </w:tcPr>
          <w:p w14:paraId="34C151FB" w14:textId="77777777" w:rsidR="00160653" w:rsidRPr="00160653" w:rsidRDefault="00160653" w:rsidP="00160653">
            <w:pPr>
              <w:suppressAutoHyphens w:val="0"/>
              <w:rPr>
                <w:rFonts w:ascii="Arial" w:hAnsi="Arial" w:cs="Arial"/>
                <w:sz w:val="16"/>
                <w:szCs w:val="16"/>
                <w:lang w:eastAsia="en-GB"/>
              </w:rPr>
            </w:pPr>
            <w:r w:rsidRPr="00160653">
              <w:rPr>
                <w:rFonts w:ascii="Arial" w:hAnsi="Arial" w:cs="Arial"/>
                <w:sz w:val="16"/>
                <w:szCs w:val="16"/>
                <w:lang w:eastAsia="en-GB"/>
              </w:rPr>
              <w:t>Nokia Corporation</w:t>
            </w:r>
          </w:p>
        </w:tc>
      </w:tr>
    </w:tbl>
    <w:p w14:paraId="1A2657D8" w14:textId="5177229E" w:rsidR="00E77C05" w:rsidRDefault="00E77C05">
      <w:pPr>
        <w:rPr>
          <w:rFonts w:ascii="Arial" w:hAnsi="Arial" w:cs="Arial"/>
          <w:b/>
          <w:color w:val="000000"/>
        </w:rPr>
      </w:pPr>
    </w:p>
    <w:tbl>
      <w:tblPr>
        <w:tblW w:w="6280" w:type="dxa"/>
        <w:tblLook w:val="04A0" w:firstRow="1" w:lastRow="0" w:firstColumn="1" w:lastColumn="0" w:noHBand="0" w:noVBand="1"/>
      </w:tblPr>
      <w:tblGrid>
        <w:gridCol w:w="973"/>
        <w:gridCol w:w="3829"/>
        <w:gridCol w:w="1478"/>
      </w:tblGrid>
      <w:tr w:rsidR="00395D28" w:rsidRPr="00395D28" w14:paraId="2CF5662C" w14:textId="77777777" w:rsidTr="00395D2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1D68CB8" w14:textId="31E4DDAE" w:rsidR="00395D28" w:rsidRPr="00395D28" w:rsidRDefault="00125824" w:rsidP="00395D28">
            <w:pPr>
              <w:suppressAutoHyphens w:val="0"/>
              <w:rPr>
                <w:rFonts w:ascii="Arial" w:hAnsi="Arial" w:cs="Arial"/>
                <w:color w:val="000000"/>
                <w:sz w:val="16"/>
                <w:szCs w:val="16"/>
                <w:lang w:eastAsia="en-GB"/>
              </w:rPr>
            </w:pPr>
            <w:hyperlink r:id="rId45" w:history="1">
              <w:r w:rsidR="00395D28">
                <w:rPr>
                  <w:rFonts w:ascii="Arial" w:hAnsi="Arial" w:cs="Arial"/>
                  <w:b/>
                  <w:bCs/>
                  <w:color w:val="0000FF"/>
                  <w:sz w:val="16"/>
                  <w:szCs w:val="16"/>
                  <w:u w:val="single"/>
                  <w:lang w:eastAsia="en-GB"/>
                </w:rPr>
                <w:t>s3i180128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E12087"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Updated Document 5G Tracker</w:t>
            </w:r>
          </w:p>
        </w:tc>
        <w:tc>
          <w:tcPr>
            <w:tcW w:w="1480" w:type="dxa"/>
            <w:tcBorders>
              <w:top w:val="single" w:sz="4" w:space="0" w:color="A6A6A6"/>
              <w:left w:val="nil"/>
              <w:bottom w:val="single" w:sz="4" w:space="0" w:color="A6A6A6"/>
              <w:right w:val="single" w:sz="4" w:space="0" w:color="A6A6A6"/>
            </w:tcBorders>
            <w:shd w:val="clear" w:color="auto" w:fill="auto"/>
            <w:hideMark/>
          </w:tcPr>
          <w:p w14:paraId="3DA98F90" w14:textId="77777777" w:rsidR="00395D28" w:rsidRPr="00395D28" w:rsidRDefault="00395D28" w:rsidP="00395D28">
            <w:pPr>
              <w:suppressAutoHyphens w:val="0"/>
              <w:rPr>
                <w:rFonts w:ascii="Arial" w:hAnsi="Arial" w:cs="Arial"/>
                <w:sz w:val="16"/>
                <w:szCs w:val="16"/>
                <w:lang w:eastAsia="en-GB"/>
              </w:rPr>
            </w:pPr>
            <w:r w:rsidRPr="00395D28">
              <w:rPr>
                <w:rFonts w:ascii="Arial" w:hAnsi="Arial" w:cs="Arial"/>
                <w:sz w:val="16"/>
                <w:szCs w:val="16"/>
                <w:lang w:eastAsia="en-GB"/>
              </w:rPr>
              <w:t>Vodafone Group Plc</w:t>
            </w:r>
          </w:p>
        </w:tc>
      </w:tr>
    </w:tbl>
    <w:p w14:paraId="6277E535" w14:textId="77777777" w:rsidR="00E77C05" w:rsidRDefault="00E77C05">
      <w:pPr>
        <w:rPr>
          <w:rFonts w:ascii="Arial" w:hAnsi="Arial" w:cs="Arial"/>
          <w:b/>
          <w:color w:val="000000"/>
        </w:rPr>
      </w:pPr>
    </w:p>
    <w:p w14:paraId="3659211F" w14:textId="77777777" w:rsidR="00E77C05" w:rsidRPr="007C48AC" w:rsidRDefault="00E77C05">
      <w:pPr>
        <w:rPr>
          <w:rFonts w:ascii="Arial" w:hAnsi="Arial" w:cs="Arial"/>
          <w:b/>
          <w:color w:val="000000"/>
        </w:rPr>
      </w:pPr>
    </w:p>
    <w:p w14:paraId="0BCC47B1" w14:textId="77777777" w:rsidR="002974CE" w:rsidRPr="007C48AC" w:rsidRDefault="002974CE">
      <w:pPr>
        <w:rPr>
          <w:rFonts w:ascii="Arial" w:hAnsi="Arial" w:cs="Arial"/>
          <w:b/>
          <w:color w:val="000000"/>
        </w:rPr>
      </w:pPr>
    </w:p>
    <w:p w14:paraId="36E709F3" w14:textId="3B9DE900" w:rsidR="0061250E" w:rsidRPr="007C48AC" w:rsidRDefault="00EC5A12">
      <w:pPr>
        <w:rPr>
          <w:rFonts w:ascii="Arial" w:hAnsi="Arial" w:cs="Arial"/>
          <w:b/>
          <w:color w:val="000000"/>
        </w:rPr>
      </w:pPr>
      <w:r>
        <w:rPr>
          <w:rFonts w:ascii="Arial" w:hAnsi="Arial" w:cs="Arial"/>
          <w:b/>
          <w:color w:val="000000"/>
        </w:rPr>
        <w:t>1</w:t>
      </w:r>
      <w:r w:rsidR="00A02142">
        <w:rPr>
          <w:rFonts w:ascii="Arial" w:hAnsi="Arial" w:cs="Arial"/>
          <w:b/>
          <w:color w:val="000000"/>
        </w:rPr>
        <w:t>2</w:t>
      </w:r>
      <w:r>
        <w:rPr>
          <w:rFonts w:ascii="Arial" w:hAnsi="Arial" w:cs="Arial"/>
          <w:b/>
          <w:color w:val="000000"/>
        </w:rPr>
        <w:t>.</w:t>
      </w:r>
      <w:r w:rsidR="00A02142">
        <w:rPr>
          <w:rFonts w:ascii="Arial" w:hAnsi="Arial" w:cs="Arial"/>
          <w:b/>
          <w:color w:val="000000"/>
        </w:rPr>
        <w:t>5</w:t>
      </w:r>
      <w:r w:rsidR="00D06C0C" w:rsidRPr="007C48AC">
        <w:rPr>
          <w:rFonts w:ascii="Arial" w:hAnsi="Arial" w:cs="Arial"/>
          <w:b/>
          <w:color w:val="000000"/>
        </w:rPr>
        <w:t xml:space="preserve"> </w:t>
      </w:r>
      <w:r w:rsidR="00C112FD" w:rsidRPr="007C48AC">
        <w:rPr>
          <w:rFonts w:ascii="Arial" w:hAnsi="Arial" w:cs="Arial"/>
          <w:b/>
          <w:color w:val="000000"/>
        </w:rPr>
        <w:t>Other</w:t>
      </w:r>
    </w:p>
    <w:p w14:paraId="58758609" w14:textId="77777777" w:rsidR="00036DAF" w:rsidRPr="007C48AC" w:rsidRDefault="00036DAF">
      <w:pPr>
        <w:rPr>
          <w:rFonts w:ascii="Arial" w:hAnsi="Arial" w:cs="Arial"/>
          <w:b/>
          <w:bCs/>
          <w:sz w:val="20"/>
          <w:szCs w:val="20"/>
        </w:rPr>
      </w:pPr>
    </w:p>
    <w:p w14:paraId="65392DD7" w14:textId="77777777" w:rsidR="003451D8" w:rsidRPr="007C48AC" w:rsidRDefault="003451D8">
      <w:pPr>
        <w:rPr>
          <w:rFonts w:ascii="Arial" w:hAnsi="Arial" w:cs="Arial"/>
          <w:color w:val="000000"/>
          <w:sz w:val="20"/>
          <w:szCs w:val="20"/>
        </w:rPr>
      </w:pPr>
    </w:p>
    <w:p w14:paraId="5DA07402" w14:textId="77777777" w:rsidR="003451D8" w:rsidRPr="007C48AC" w:rsidRDefault="003451D8">
      <w:pPr>
        <w:rPr>
          <w:rFonts w:ascii="Arial" w:hAnsi="Arial" w:cs="Arial"/>
          <w:color w:val="000000"/>
          <w:sz w:val="20"/>
          <w:szCs w:val="20"/>
        </w:rPr>
      </w:pPr>
    </w:p>
    <w:p w14:paraId="6F8F67EF" w14:textId="3235B23A" w:rsidR="0061250E" w:rsidRPr="007C48AC" w:rsidRDefault="003B2E6E">
      <w:pPr>
        <w:pStyle w:val="Heading1"/>
        <w:jc w:val="both"/>
        <w:rPr>
          <w:color w:val="000000"/>
        </w:rPr>
      </w:pPr>
      <w:r w:rsidRPr="007C48AC">
        <w:rPr>
          <w:color w:val="000000"/>
        </w:rPr>
        <w:t>1</w:t>
      </w:r>
      <w:r w:rsidR="00A02142">
        <w:rPr>
          <w:color w:val="000000"/>
        </w:rPr>
        <w:t>3</w:t>
      </w:r>
      <w:r w:rsidR="0061250E" w:rsidRPr="007C48AC">
        <w:rPr>
          <w:color w:val="000000"/>
        </w:rPr>
        <w:t xml:space="preserve"> Review meeting output / agreed</w:t>
      </w:r>
    </w:p>
    <w:p w14:paraId="6B933BA6" w14:textId="77777777" w:rsidR="0061250E" w:rsidRPr="007C48AC" w:rsidRDefault="0061250E">
      <w:pPr>
        <w:rPr>
          <w:color w:val="000000"/>
        </w:rPr>
      </w:pPr>
    </w:p>
    <w:p w14:paraId="0A644B04" w14:textId="77777777" w:rsidR="00777163" w:rsidRPr="00EC5A12" w:rsidRDefault="0061250E">
      <w:pPr>
        <w:rPr>
          <w:color w:val="000000"/>
        </w:rPr>
      </w:pPr>
      <w:r w:rsidRPr="007C48AC">
        <w:rPr>
          <w:color w:val="000000"/>
        </w:rPr>
        <w:t xml:space="preserve"> </w:t>
      </w:r>
    </w:p>
    <w:p w14:paraId="449E87BC" w14:textId="77777777" w:rsidR="0061250E" w:rsidRPr="007C48AC" w:rsidRDefault="0061250E">
      <w:pPr>
        <w:rPr>
          <w:color w:val="000000"/>
        </w:rPr>
      </w:pPr>
      <w:r w:rsidRPr="007C48AC">
        <w:rPr>
          <w:rFonts w:ascii="Arial" w:hAnsi="Arial" w:cs="Arial"/>
          <w:b/>
          <w:bCs/>
          <w:sz w:val="20"/>
          <w:szCs w:val="20"/>
        </w:rPr>
        <w:t xml:space="preserve"> </w:t>
      </w:r>
    </w:p>
    <w:p w14:paraId="10CA0261" w14:textId="031A4F64" w:rsidR="0061250E" w:rsidRPr="007C48AC" w:rsidRDefault="003B2E6E">
      <w:pPr>
        <w:pStyle w:val="Heading1"/>
        <w:jc w:val="both"/>
      </w:pPr>
      <w:r w:rsidRPr="007C48AC">
        <w:rPr>
          <w:color w:val="000000"/>
        </w:rPr>
        <w:t>1</w:t>
      </w:r>
      <w:r w:rsidR="00A02142">
        <w:rPr>
          <w:color w:val="000000"/>
        </w:rPr>
        <w:t>4</w:t>
      </w:r>
      <w:r w:rsidR="0061250E" w:rsidRPr="007C48AC">
        <w:rPr>
          <w:color w:val="000000"/>
        </w:rPr>
        <w:t xml:space="preserve"> Outgoing Liaisons</w:t>
      </w:r>
    </w:p>
    <w:p w14:paraId="30C9F6DD" w14:textId="77777777" w:rsidR="00036DAF" w:rsidRPr="007C48AC" w:rsidRDefault="00036DAF"/>
    <w:p w14:paraId="4F105BE5" w14:textId="77777777" w:rsidR="00777163" w:rsidRPr="007C48AC" w:rsidRDefault="00777163"/>
    <w:p w14:paraId="41A23157" w14:textId="1C1DE797" w:rsidR="0061250E" w:rsidRPr="007C48AC" w:rsidRDefault="003B2E6E">
      <w:pPr>
        <w:pStyle w:val="Heading1"/>
        <w:jc w:val="both"/>
        <w:rPr>
          <w:sz w:val="28"/>
          <w:szCs w:val="28"/>
        </w:rPr>
      </w:pPr>
      <w:r w:rsidRPr="007C48AC">
        <w:rPr>
          <w:bCs w:val="0"/>
        </w:rPr>
        <w:t>1</w:t>
      </w:r>
      <w:r w:rsidR="00A02142">
        <w:rPr>
          <w:bCs w:val="0"/>
        </w:rPr>
        <w:t>5</w:t>
      </w:r>
      <w:r w:rsidR="0061250E" w:rsidRPr="007C48AC">
        <w:rPr>
          <w:bCs w:val="0"/>
        </w:rPr>
        <w:t xml:space="preserve"> Close of Meeting</w:t>
      </w:r>
    </w:p>
    <w:p w14:paraId="064BA595" w14:textId="54F6D96B" w:rsidR="0061250E" w:rsidRPr="007C48AC" w:rsidRDefault="0061250E">
      <w:r w:rsidRPr="007C48AC">
        <w:rPr>
          <w:rFonts w:ascii="Arial" w:hAnsi="Arial" w:cs="Arial"/>
          <w:bCs/>
          <w:kern w:val="1"/>
          <w:sz w:val="28"/>
          <w:szCs w:val="28"/>
        </w:rPr>
        <w:t xml:space="preserve">No later than: </w:t>
      </w:r>
      <w:r w:rsidR="00160653">
        <w:rPr>
          <w:rFonts w:ascii="Arial" w:hAnsi="Arial" w:cs="Arial"/>
          <w:bCs/>
          <w:kern w:val="1"/>
          <w:sz w:val="28"/>
          <w:szCs w:val="28"/>
        </w:rPr>
        <w:t>13th</w:t>
      </w:r>
      <w:r w:rsidRPr="007C48AC">
        <w:rPr>
          <w:rFonts w:ascii="Arial" w:hAnsi="Arial" w:cs="Arial"/>
          <w:bCs/>
          <w:kern w:val="1"/>
          <w:sz w:val="28"/>
          <w:szCs w:val="28"/>
        </w:rPr>
        <w:t xml:space="preserve"> </w:t>
      </w:r>
      <w:r w:rsidR="00160653">
        <w:rPr>
          <w:rFonts w:ascii="Arial" w:hAnsi="Arial" w:cs="Arial"/>
          <w:bCs/>
          <w:kern w:val="1"/>
          <w:sz w:val="28"/>
          <w:szCs w:val="28"/>
        </w:rPr>
        <w:t>Apr</w:t>
      </w:r>
      <w:r w:rsidR="00E073F7" w:rsidRPr="007C48AC">
        <w:rPr>
          <w:rFonts w:ascii="Arial" w:hAnsi="Arial" w:cs="Arial"/>
          <w:bCs/>
          <w:kern w:val="1"/>
          <w:sz w:val="28"/>
          <w:szCs w:val="28"/>
        </w:rPr>
        <w:t xml:space="preserve"> 201</w:t>
      </w:r>
      <w:r w:rsidR="00A02142">
        <w:rPr>
          <w:rFonts w:ascii="Arial" w:hAnsi="Arial" w:cs="Arial"/>
          <w:bCs/>
          <w:kern w:val="1"/>
          <w:sz w:val="28"/>
          <w:szCs w:val="28"/>
        </w:rPr>
        <w:t>8</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160653">
        <w:rPr>
          <w:rFonts w:ascii="Arial" w:hAnsi="Arial" w:cs="Arial"/>
          <w:bCs/>
          <w:kern w:val="1"/>
          <w:sz w:val="28"/>
          <w:szCs w:val="28"/>
        </w:rPr>
        <w:t>2</w:t>
      </w:r>
      <w:r w:rsidR="00253F4B" w:rsidRPr="007C48AC">
        <w:rPr>
          <w:rFonts w:ascii="Arial" w:hAnsi="Arial" w:cs="Arial"/>
          <w:bCs/>
          <w:kern w:val="1"/>
          <w:sz w:val="28"/>
          <w:szCs w:val="28"/>
        </w:rPr>
        <w:t>:</w:t>
      </w:r>
      <w:r w:rsidR="00160653">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11B2463D" w14:textId="77777777"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14</w:t>
      </w:r>
      <w:r w:rsidR="0061250E" w:rsidRPr="007C48AC">
        <w:rPr>
          <w:rFonts w:ascii="Arial" w:hAnsi="Arial" w:cs="Arial"/>
          <w:b/>
          <w:color w:val="000000"/>
          <w:sz w:val="32"/>
          <w:szCs w:val="32"/>
        </w:rPr>
        <w:t xml:space="preserve"> Meeting dates and venues for next meetings</w:t>
      </w:r>
    </w:p>
    <w:p w14:paraId="7F3D506C" w14:textId="77777777" w:rsidR="008D5697" w:rsidRPr="007C48AC" w:rsidRDefault="008D5697" w:rsidP="008D5697"/>
    <w:p w14:paraId="6E433D43" w14:textId="77777777" w:rsidR="008D5697" w:rsidRPr="007C48AC" w:rsidRDefault="008D5697" w:rsidP="008D5697">
      <w:r w:rsidRPr="007C48AC">
        <w:t xml:space="preserve">The following list of meetings is provided as a reference for attendees and may be subject to change. It is recommended to </w:t>
      </w:r>
      <w:r w:rsidR="005D1A74" w:rsidRPr="007C48AC">
        <w:t>check</w:t>
      </w:r>
      <w:r w:rsidRPr="007C48AC">
        <w:t xml:space="preserve"> the ETSI and 3GPP portals for any subsequent updates.</w:t>
      </w:r>
    </w:p>
    <w:p w14:paraId="24922143" w14:textId="77777777" w:rsidR="0061250E" w:rsidRPr="007C48AC" w:rsidRDefault="0061250E">
      <w:pPr>
        <w:rPr>
          <w:b/>
        </w:rPr>
      </w:pPr>
      <w:r w:rsidRPr="007C48AC">
        <w:rPr>
          <w:rFonts w:ascii="Arial" w:hAnsi="Arial" w:cs="Arial"/>
          <w:b/>
          <w:color w:val="000000"/>
          <w:sz w:val="32"/>
          <w:szCs w:val="32"/>
        </w:rPr>
        <w:t xml:space="preserve"> </w:t>
      </w: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7933CD" w14:paraId="6F32D2E2" w14:textId="77777777" w:rsidTr="009A432B">
        <w:tc>
          <w:tcPr>
            <w:tcW w:w="2127" w:type="dxa"/>
            <w:shd w:val="clear" w:color="auto" w:fill="auto"/>
          </w:tcPr>
          <w:p w14:paraId="1512CCCD" w14:textId="77777777" w:rsidR="0061250E" w:rsidRPr="007C48AC" w:rsidRDefault="0061250E">
            <w:pPr>
              <w:spacing w:before="60" w:after="60"/>
              <w:jc w:val="center"/>
              <w:rPr>
                <w:b/>
              </w:rPr>
            </w:pPr>
            <w:r w:rsidRPr="007C48AC">
              <w:rPr>
                <w:b/>
              </w:rPr>
              <w:t>Organization</w:t>
            </w:r>
          </w:p>
        </w:tc>
        <w:tc>
          <w:tcPr>
            <w:tcW w:w="1734" w:type="dxa"/>
            <w:tcBorders>
              <w:top w:val="single" w:sz="4" w:space="0" w:color="C0C0C0"/>
              <w:left w:val="single" w:sz="4" w:space="0" w:color="C0C0C0"/>
              <w:bottom w:val="single" w:sz="4" w:space="0" w:color="C0C0C0"/>
            </w:tcBorders>
            <w:shd w:val="clear" w:color="auto" w:fill="auto"/>
          </w:tcPr>
          <w:p w14:paraId="0D479690" w14:textId="77777777" w:rsidR="0061250E" w:rsidRPr="007C48AC" w:rsidRDefault="0061250E">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14:paraId="0E67CDBC" w14:textId="77777777" w:rsidR="0061250E" w:rsidRPr="007C48AC" w:rsidRDefault="0061250E">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F4C5A59" w14:textId="77777777" w:rsidR="0061250E" w:rsidRPr="007C48AC" w:rsidRDefault="0061250E">
            <w:pPr>
              <w:spacing w:before="60" w:after="60"/>
              <w:jc w:val="center"/>
            </w:pPr>
            <w:r w:rsidRPr="007C48AC">
              <w:rPr>
                <w:b/>
              </w:rPr>
              <w:t>Notes</w:t>
            </w:r>
          </w:p>
        </w:tc>
      </w:tr>
      <w:tr w:rsidR="007933CD" w14:paraId="1C171481" w14:textId="77777777" w:rsidTr="009A432B">
        <w:tc>
          <w:tcPr>
            <w:tcW w:w="2127" w:type="dxa"/>
            <w:shd w:val="clear" w:color="auto" w:fill="auto"/>
          </w:tcPr>
          <w:p w14:paraId="0C43FD2A" w14:textId="77777777" w:rsidR="00253F4B" w:rsidRPr="007C48AC" w:rsidRDefault="002C29E5" w:rsidP="00BA1635">
            <w:pPr>
              <w:spacing w:before="60" w:after="60"/>
              <w:jc w:val="center"/>
            </w:pPr>
            <w:r>
              <w:t>SA3LI#69</w:t>
            </w:r>
          </w:p>
        </w:tc>
        <w:tc>
          <w:tcPr>
            <w:tcW w:w="1734" w:type="dxa"/>
            <w:tcBorders>
              <w:top w:val="single" w:sz="4" w:space="0" w:color="C0C0C0"/>
              <w:left w:val="single" w:sz="4" w:space="0" w:color="C0C0C0"/>
              <w:bottom w:val="single" w:sz="4" w:space="0" w:color="C0C0C0"/>
            </w:tcBorders>
            <w:shd w:val="clear" w:color="auto" w:fill="auto"/>
          </w:tcPr>
          <w:p w14:paraId="2753E88F" w14:textId="77777777" w:rsidR="00253F4B" w:rsidRPr="007C48AC" w:rsidRDefault="002C29E5" w:rsidP="00BA1635">
            <w:pPr>
              <w:spacing w:before="60" w:after="60"/>
              <w:jc w:val="center"/>
            </w:pPr>
            <w:r>
              <w:t>10 – 13 Apr</w:t>
            </w:r>
          </w:p>
        </w:tc>
        <w:tc>
          <w:tcPr>
            <w:tcW w:w="2410" w:type="dxa"/>
            <w:tcBorders>
              <w:top w:val="single" w:sz="4" w:space="0" w:color="C0C0C0"/>
              <w:left w:val="single" w:sz="4" w:space="0" w:color="C0C0C0"/>
              <w:bottom w:val="single" w:sz="4" w:space="0" w:color="C0C0C0"/>
            </w:tcBorders>
            <w:shd w:val="clear" w:color="auto" w:fill="auto"/>
          </w:tcPr>
          <w:p w14:paraId="590D878C" w14:textId="1DE50DA7" w:rsidR="00253F4B" w:rsidRPr="007C48AC" w:rsidRDefault="00160653" w:rsidP="00BA1635">
            <w:pPr>
              <w:spacing w:before="60" w:after="60"/>
              <w:jc w:val="center"/>
            </w:pPr>
            <w:r>
              <w:t>Newport Beach, USA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715D847" w14:textId="77777777" w:rsidR="00253F4B" w:rsidRPr="007C48AC" w:rsidRDefault="00253F4B" w:rsidP="00BA1635">
            <w:pPr>
              <w:snapToGrid w:val="0"/>
              <w:spacing w:before="60" w:after="60"/>
              <w:jc w:val="center"/>
            </w:pPr>
          </w:p>
        </w:tc>
      </w:tr>
      <w:tr w:rsidR="007933CD" w14:paraId="5C50D8CD" w14:textId="77777777" w:rsidTr="009A432B">
        <w:tc>
          <w:tcPr>
            <w:tcW w:w="2127" w:type="dxa"/>
            <w:shd w:val="clear" w:color="auto" w:fill="auto"/>
          </w:tcPr>
          <w:p w14:paraId="3C7A6451" w14:textId="77777777" w:rsidR="00253F4B" w:rsidRPr="007C48AC" w:rsidRDefault="002C29E5" w:rsidP="00BA1635">
            <w:pPr>
              <w:spacing w:before="60" w:after="60"/>
              <w:jc w:val="center"/>
            </w:pPr>
            <w:r>
              <w:t>SA3#91</w:t>
            </w:r>
          </w:p>
        </w:tc>
        <w:tc>
          <w:tcPr>
            <w:tcW w:w="1734" w:type="dxa"/>
            <w:tcBorders>
              <w:top w:val="single" w:sz="4" w:space="0" w:color="C0C0C0"/>
              <w:left w:val="single" w:sz="4" w:space="0" w:color="C0C0C0"/>
              <w:bottom w:val="single" w:sz="4" w:space="0" w:color="C0C0C0"/>
            </w:tcBorders>
            <w:shd w:val="clear" w:color="auto" w:fill="auto"/>
          </w:tcPr>
          <w:p w14:paraId="3E674DE5" w14:textId="77777777" w:rsidR="00253F4B" w:rsidRPr="007C48AC" w:rsidRDefault="002C29E5" w:rsidP="00BA1635">
            <w:pPr>
              <w:spacing w:before="60" w:after="60"/>
              <w:jc w:val="center"/>
            </w:pPr>
            <w:r>
              <w:t>16 – 20 Apr</w:t>
            </w:r>
          </w:p>
        </w:tc>
        <w:tc>
          <w:tcPr>
            <w:tcW w:w="2410" w:type="dxa"/>
            <w:tcBorders>
              <w:top w:val="single" w:sz="4" w:space="0" w:color="C0C0C0"/>
              <w:left w:val="single" w:sz="4" w:space="0" w:color="C0C0C0"/>
              <w:bottom w:val="single" w:sz="4" w:space="0" w:color="C0C0C0"/>
            </w:tcBorders>
            <w:shd w:val="clear" w:color="auto" w:fill="auto"/>
          </w:tcPr>
          <w:p w14:paraId="1C241532" w14:textId="77777777" w:rsidR="00253F4B" w:rsidRPr="007C48AC" w:rsidRDefault="002C29E5" w:rsidP="00BA1635">
            <w:pPr>
              <w:spacing w:before="60" w:after="60"/>
              <w:jc w:val="center"/>
            </w:pPr>
            <w:r>
              <w:t>Belgrade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F4DF230" w14:textId="77777777" w:rsidR="00253F4B" w:rsidRPr="007C48AC" w:rsidRDefault="00253F4B" w:rsidP="00BA1635">
            <w:pPr>
              <w:snapToGrid w:val="0"/>
              <w:spacing w:before="60" w:after="60"/>
              <w:jc w:val="center"/>
            </w:pPr>
          </w:p>
        </w:tc>
      </w:tr>
      <w:tr w:rsidR="007933CD" w14:paraId="6DF2930E" w14:textId="77777777" w:rsidTr="009A432B">
        <w:tc>
          <w:tcPr>
            <w:tcW w:w="2127" w:type="dxa"/>
            <w:shd w:val="clear" w:color="auto" w:fill="auto"/>
          </w:tcPr>
          <w:p w14:paraId="249A279C" w14:textId="77777777" w:rsidR="00A315F4" w:rsidRDefault="00A315F4" w:rsidP="00BA1635">
            <w:pPr>
              <w:spacing w:before="60" w:after="60"/>
              <w:jc w:val="center"/>
            </w:pPr>
            <w:r>
              <w:t>NFV#22</w:t>
            </w:r>
          </w:p>
        </w:tc>
        <w:tc>
          <w:tcPr>
            <w:tcW w:w="1734" w:type="dxa"/>
            <w:tcBorders>
              <w:top w:val="single" w:sz="4" w:space="0" w:color="C0C0C0"/>
              <w:left w:val="single" w:sz="4" w:space="0" w:color="C0C0C0"/>
              <w:bottom w:val="single" w:sz="4" w:space="0" w:color="C0C0C0"/>
            </w:tcBorders>
            <w:shd w:val="clear" w:color="auto" w:fill="auto"/>
          </w:tcPr>
          <w:p w14:paraId="2EBC6E72" w14:textId="77777777" w:rsidR="00A315F4" w:rsidRDefault="00A315F4" w:rsidP="00BA1635">
            <w:pPr>
              <w:spacing w:before="60" w:after="60"/>
              <w:jc w:val="center"/>
            </w:pPr>
            <w:r>
              <w:t>14 – 18 May</w:t>
            </w:r>
          </w:p>
        </w:tc>
        <w:tc>
          <w:tcPr>
            <w:tcW w:w="2410" w:type="dxa"/>
            <w:tcBorders>
              <w:top w:val="single" w:sz="4" w:space="0" w:color="C0C0C0"/>
              <w:left w:val="single" w:sz="4" w:space="0" w:color="C0C0C0"/>
              <w:bottom w:val="single" w:sz="4" w:space="0" w:color="C0C0C0"/>
            </w:tcBorders>
            <w:shd w:val="clear" w:color="auto" w:fill="auto"/>
          </w:tcPr>
          <w:p w14:paraId="6DC6F057" w14:textId="77777777" w:rsidR="00A315F4" w:rsidRDefault="00A315F4"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3FF231C" w14:textId="77777777" w:rsidR="00A315F4" w:rsidRPr="007C48AC" w:rsidRDefault="00A315F4" w:rsidP="00BA1635">
            <w:pPr>
              <w:snapToGrid w:val="0"/>
              <w:spacing w:before="60" w:after="60"/>
              <w:jc w:val="center"/>
            </w:pPr>
          </w:p>
        </w:tc>
      </w:tr>
      <w:tr w:rsidR="007933CD" w14:paraId="444C0F11" w14:textId="77777777" w:rsidTr="009A432B">
        <w:tc>
          <w:tcPr>
            <w:tcW w:w="2127" w:type="dxa"/>
            <w:shd w:val="clear" w:color="auto" w:fill="auto"/>
          </w:tcPr>
          <w:p w14:paraId="0E006E89" w14:textId="77777777" w:rsidR="00253F4B" w:rsidRPr="007C48AC" w:rsidRDefault="002C29E5" w:rsidP="00BA1635">
            <w:pPr>
              <w:spacing w:before="60" w:after="60"/>
              <w:jc w:val="center"/>
            </w:pPr>
            <w:r>
              <w:t>SA3LI#69BIS</w:t>
            </w:r>
          </w:p>
        </w:tc>
        <w:tc>
          <w:tcPr>
            <w:tcW w:w="1734" w:type="dxa"/>
            <w:tcBorders>
              <w:top w:val="single" w:sz="4" w:space="0" w:color="C0C0C0"/>
              <w:left w:val="single" w:sz="4" w:space="0" w:color="C0C0C0"/>
              <w:bottom w:val="single" w:sz="4" w:space="0" w:color="C0C0C0"/>
            </w:tcBorders>
            <w:shd w:val="clear" w:color="auto" w:fill="auto"/>
          </w:tcPr>
          <w:p w14:paraId="419D275B" w14:textId="1A5416CB" w:rsidR="00253F4B" w:rsidRPr="007C48AC" w:rsidRDefault="002C29E5" w:rsidP="00BA1635">
            <w:pPr>
              <w:spacing w:before="60" w:after="60"/>
              <w:jc w:val="center"/>
            </w:pPr>
            <w:r>
              <w:t>14 – 1</w:t>
            </w:r>
            <w:r w:rsidR="00A02142">
              <w:t>5</w:t>
            </w:r>
            <w:r>
              <w:t xml:space="preserve"> May</w:t>
            </w:r>
          </w:p>
        </w:tc>
        <w:tc>
          <w:tcPr>
            <w:tcW w:w="2410" w:type="dxa"/>
            <w:tcBorders>
              <w:top w:val="single" w:sz="4" w:space="0" w:color="C0C0C0"/>
              <w:left w:val="single" w:sz="4" w:space="0" w:color="C0C0C0"/>
              <w:bottom w:val="single" w:sz="4" w:space="0" w:color="C0C0C0"/>
            </w:tcBorders>
            <w:shd w:val="clear" w:color="auto" w:fill="auto"/>
          </w:tcPr>
          <w:p w14:paraId="44FBA0A1" w14:textId="77777777" w:rsidR="00253F4B" w:rsidRPr="007C48AC" w:rsidRDefault="002C29E5"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44E20C6" w14:textId="77777777" w:rsidR="00253F4B" w:rsidRPr="007C48AC" w:rsidRDefault="00253F4B" w:rsidP="00BA1635">
            <w:pPr>
              <w:snapToGrid w:val="0"/>
              <w:spacing w:before="60" w:after="60"/>
              <w:jc w:val="center"/>
            </w:pPr>
          </w:p>
        </w:tc>
      </w:tr>
      <w:tr w:rsidR="007933CD" w14:paraId="037467BC" w14:textId="77777777" w:rsidTr="009A432B">
        <w:tc>
          <w:tcPr>
            <w:tcW w:w="2127" w:type="dxa"/>
            <w:shd w:val="clear" w:color="auto" w:fill="auto"/>
          </w:tcPr>
          <w:p w14:paraId="34EACF6D" w14:textId="77777777" w:rsidR="00253F4B" w:rsidRPr="007C48AC" w:rsidRDefault="002C29E5" w:rsidP="00BA1635">
            <w:pPr>
              <w:spacing w:before="60" w:after="60"/>
              <w:jc w:val="center"/>
            </w:pPr>
            <w:r>
              <w:t>SA3#91BIS</w:t>
            </w:r>
          </w:p>
        </w:tc>
        <w:tc>
          <w:tcPr>
            <w:tcW w:w="1734" w:type="dxa"/>
            <w:tcBorders>
              <w:top w:val="single" w:sz="4" w:space="0" w:color="C0C0C0"/>
              <w:left w:val="single" w:sz="4" w:space="0" w:color="C0C0C0"/>
              <w:bottom w:val="single" w:sz="4" w:space="0" w:color="C0C0C0"/>
            </w:tcBorders>
            <w:shd w:val="clear" w:color="auto" w:fill="auto"/>
          </w:tcPr>
          <w:p w14:paraId="2F2450AE" w14:textId="77777777" w:rsidR="00253F4B" w:rsidRPr="007C48AC" w:rsidRDefault="002C29E5" w:rsidP="00BA1635">
            <w:pPr>
              <w:spacing w:before="60" w:after="60"/>
              <w:jc w:val="center"/>
            </w:pPr>
            <w:r>
              <w:t>21 – 25 May</w:t>
            </w:r>
          </w:p>
        </w:tc>
        <w:tc>
          <w:tcPr>
            <w:tcW w:w="2410" w:type="dxa"/>
            <w:tcBorders>
              <w:top w:val="single" w:sz="4" w:space="0" w:color="C0C0C0"/>
              <w:left w:val="single" w:sz="4" w:space="0" w:color="C0C0C0"/>
              <w:bottom w:val="single" w:sz="4" w:space="0" w:color="C0C0C0"/>
            </w:tcBorders>
            <w:shd w:val="clear" w:color="auto" w:fill="auto"/>
          </w:tcPr>
          <w:p w14:paraId="1F37F303" w14:textId="22DF8EA2" w:rsidR="00253F4B" w:rsidRPr="007C48AC" w:rsidRDefault="00A02142" w:rsidP="00BA1635">
            <w:pPr>
              <w:spacing w:before="60" w:after="60"/>
              <w:jc w:val="center"/>
            </w:pPr>
            <w:r>
              <w:t>San Diego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40727EB9" w14:textId="77777777" w:rsidR="00253F4B" w:rsidRPr="007C48AC" w:rsidRDefault="00253F4B" w:rsidP="00BA1635">
            <w:pPr>
              <w:snapToGrid w:val="0"/>
              <w:spacing w:before="60" w:after="60"/>
              <w:jc w:val="center"/>
            </w:pPr>
          </w:p>
        </w:tc>
      </w:tr>
      <w:tr w:rsidR="007933CD" w14:paraId="01EA6EC8" w14:textId="77777777" w:rsidTr="009A432B">
        <w:tc>
          <w:tcPr>
            <w:tcW w:w="2127" w:type="dxa"/>
            <w:shd w:val="clear" w:color="auto" w:fill="auto"/>
          </w:tcPr>
          <w:p w14:paraId="23BC59AF" w14:textId="77777777" w:rsidR="00E259CB" w:rsidRDefault="00E259CB" w:rsidP="00BA1635">
            <w:pPr>
              <w:spacing w:before="60" w:after="60"/>
              <w:jc w:val="center"/>
            </w:pPr>
            <w:r>
              <w:t>TC Cyber#13</w:t>
            </w:r>
          </w:p>
        </w:tc>
        <w:tc>
          <w:tcPr>
            <w:tcW w:w="1734" w:type="dxa"/>
            <w:tcBorders>
              <w:top w:val="single" w:sz="4" w:space="0" w:color="C0C0C0"/>
              <w:left w:val="single" w:sz="4" w:space="0" w:color="C0C0C0"/>
              <w:bottom w:val="single" w:sz="4" w:space="0" w:color="C0C0C0"/>
            </w:tcBorders>
            <w:shd w:val="clear" w:color="auto" w:fill="auto"/>
          </w:tcPr>
          <w:p w14:paraId="0BC965DF" w14:textId="77777777" w:rsidR="00E259CB" w:rsidRDefault="00E259CB" w:rsidP="00BA1635">
            <w:pPr>
              <w:spacing w:before="60" w:after="60"/>
              <w:jc w:val="center"/>
            </w:pPr>
            <w:r>
              <w:t>06 – 08 Jun</w:t>
            </w:r>
          </w:p>
        </w:tc>
        <w:tc>
          <w:tcPr>
            <w:tcW w:w="2410" w:type="dxa"/>
            <w:tcBorders>
              <w:top w:val="single" w:sz="4" w:space="0" w:color="C0C0C0"/>
              <w:left w:val="single" w:sz="4" w:space="0" w:color="C0C0C0"/>
              <w:bottom w:val="single" w:sz="4" w:space="0" w:color="C0C0C0"/>
            </w:tcBorders>
            <w:shd w:val="clear" w:color="auto" w:fill="auto"/>
          </w:tcPr>
          <w:p w14:paraId="4855C094"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CC9B9D2" w14:textId="77777777" w:rsidR="00E259CB" w:rsidRPr="007C48AC" w:rsidRDefault="00E259CB" w:rsidP="00BA1635">
            <w:pPr>
              <w:snapToGrid w:val="0"/>
              <w:spacing w:before="60" w:after="60"/>
              <w:jc w:val="center"/>
            </w:pPr>
          </w:p>
        </w:tc>
      </w:tr>
      <w:tr w:rsidR="007933CD" w14:paraId="6CC91622" w14:textId="77777777" w:rsidTr="009A432B">
        <w:tc>
          <w:tcPr>
            <w:tcW w:w="2127" w:type="dxa"/>
            <w:shd w:val="clear" w:color="auto" w:fill="auto"/>
          </w:tcPr>
          <w:p w14:paraId="19A898B2" w14:textId="77777777" w:rsidR="00253F4B" w:rsidRPr="007C48AC" w:rsidRDefault="002C29E5" w:rsidP="00BA1635">
            <w:pPr>
              <w:spacing w:before="60" w:after="60"/>
              <w:jc w:val="center"/>
            </w:pPr>
            <w:r>
              <w:t>SA#80</w:t>
            </w:r>
          </w:p>
        </w:tc>
        <w:tc>
          <w:tcPr>
            <w:tcW w:w="1734" w:type="dxa"/>
            <w:tcBorders>
              <w:top w:val="single" w:sz="4" w:space="0" w:color="C0C0C0"/>
              <w:left w:val="single" w:sz="4" w:space="0" w:color="C0C0C0"/>
              <w:bottom w:val="single" w:sz="4" w:space="0" w:color="C0C0C0"/>
            </w:tcBorders>
            <w:shd w:val="clear" w:color="auto" w:fill="auto"/>
          </w:tcPr>
          <w:p w14:paraId="73F69451" w14:textId="77777777" w:rsidR="00253F4B" w:rsidRPr="007C48AC" w:rsidRDefault="002C29E5" w:rsidP="00BA1635">
            <w:pPr>
              <w:spacing w:before="60" w:after="60"/>
              <w:jc w:val="center"/>
            </w:pPr>
            <w:r>
              <w:t>13 – 15 Jun</w:t>
            </w:r>
          </w:p>
        </w:tc>
        <w:tc>
          <w:tcPr>
            <w:tcW w:w="2410" w:type="dxa"/>
            <w:tcBorders>
              <w:top w:val="single" w:sz="4" w:space="0" w:color="C0C0C0"/>
              <w:left w:val="single" w:sz="4" w:space="0" w:color="C0C0C0"/>
              <w:bottom w:val="single" w:sz="4" w:space="0" w:color="C0C0C0"/>
            </w:tcBorders>
            <w:shd w:val="clear" w:color="auto" w:fill="auto"/>
          </w:tcPr>
          <w:p w14:paraId="55A4EC59" w14:textId="01D4680C" w:rsidR="00253F4B" w:rsidRPr="007C48AC" w:rsidRDefault="00A02142" w:rsidP="00BA1635">
            <w:pPr>
              <w:spacing w:before="60" w:after="60"/>
              <w:jc w:val="center"/>
            </w:pPr>
            <w:r>
              <w:t>San Diego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30BF52A" w14:textId="77777777" w:rsidR="00253F4B" w:rsidRPr="007C48AC" w:rsidRDefault="00253F4B" w:rsidP="00BA1635">
            <w:pPr>
              <w:snapToGrid w:val="0"/>
              <w:spacing w:before="60" w:after="60"/>
              <w:jc w:val="center"/>
            </w:pPr>
          </w:p>
        </w:tc>
      </w:tr>
      <w:tr w:rsidR="007933CD" w14:paraId="3E09A52C" w14:textId="77777777" w:rsidTr="009A432B">
        <w:tc>
          <w:tcPr>
            <w:tcW w:w="2127" w:type="dxa"/>
            <w:shd w:val="clear" w:color="auto" w:fill="auto"/>
          </w:tcPr>
          <w:p w14:paraId="79631A4C" w14:textId="77777777" w:rsidR="00E259CB" w:rsidRDefault="00E259CB" w:rsidP="00BA1635">
            <w:pPr>
              <w:spacing w:before="60" w:after="60"/>
              <w:jc w:val="center"/>
            </w:pPr>
            <w:r>
              <w:t>TC LI#48</w:t>
            </w:r>
          </w:p>
        </w:tc>
        <w:tc>
          <w:tcPr>
            <w:tcW w:w="1734" w:type="dxa"/>
            <w:tcBorders>
              <w:top w:val="single" w:sz="4" w:space="0" w:color="C0C0C0"/>
              <w:left w:val="single" w:sz="4" w:space="0" w:color="C0C0C0"/>
              <w:bottom w:val="single" w:sz="4" w:space="0" w:color="C0C0C0"/>
            </w:tcBorders>
            <w:shd w:val="clear" w:color="auto" w:fill="auto"/>
          </w:tcPr>
          <w:p w14:paraId="69F4D0DD" w14:textId="77777777" w:rsidR="00E259CB" w:rsidRDefault="00E259CB" w:rsidP="00BA1635">
            <w:pPr>
              <w:spacing w:before="60" w:after="60"/>
              <w:jc w:val="center"/>
            </w:pPr>
            <w:r>
              <w:t>26 – 28 Jun</w:t>
            </w:r>
          </w:p>
        </w:tc>
        <w:tc>
          <w:tcPr>
            <w:tcW w:w="2410" w:type="dxa"/>
            <w:tcBorders>
              <w:top w:val="single" w:sz="4" w:space="0" w:color="C0C0C0"/>
              <w:left w:val="single" w:sz="4" w:space="0" w:color="C0C0C0"/>
              <w:bottom w:val="single" w:sz="4" w:space="0" w:color="C0C0C0"/>
            </w:tcBorders>
            <w:shd w:val="clear" w:color="auto" w:fill="auto"/>
          </w:tcPr>
          <w:p w14:paraId="6FFDA6D8" w14:textId="77777777" w:rsidR="00E259CB" w:rsidRDefault="00E259CB" w:rsidP="00BA1635">
            <w:pPr>
              <w:spacing w:before="60" w:after="60"/>
              <w:jc w:val="center"/>
            </w:pPr>
            <w:r>
              <w:t>Bergen, NO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0F69045" w14:textId="77777777" w:rsidR="00E259CB" w:rsidRPr="007C48AC" w:rsidRDefault="00E259CB" w:rsidP="00BA1635">
            <w:pPr>
              <w:snapToGrid w:val="0"/>
              <w:spacing w:before="60" w:after="60"/>
              <w:jc w:val="center"/>
            </w:pPr>
          </w:p>
        </w:tc>
      </w:tr>
      <w:tr w:rsidR="007933CD" w14:paraId="347A01E0" w14:textId="77777777" w:rsidTr="009A432B">
        <w:tc>
          <w:tcPr>
            <w:tcW w:w="2127" w:type="dxa"/>
            <w:shd w:val="clear" w:color="auto" w:fill="auto"/>
          </w:tcPr>
          <w:p w14:paraId="13125770" w14:textId="77777777" w:rsidR="009A4314" w:rsidRDefault="009A4314" w:rsidP="00BA1635">
            <w:pPr>
              <w:spacing w:before="60" w:after="60"/>
              <w:jc w:val="center"/>
            </w:pPr>
            <w:r>
              <w:t>SA3#91TER</w:t>
            </w:r>
          </w:p>
        </w:tc>
        <w:tc>
          <w:tcPr>
            <w:tcW w:w="1734" w:type="dxa"/>
            <w:tcBorders>
              <w:top w:val="single" w:sz="4" w:space="0" w:color="C0C0C0"/>
              <w:left w:val="single" w:sz="4" w:space="0" w:color="C0C0C0"/>
              <w:bottom w:val="single" w:sz="4" w:space="0" w:color="C0C0C0"/>
            </w:tcBorders>
            <w:shd w:val="clear" w:color="auto" w:fill="auto"/>
          </w:tcPr>
          <w:p w14:paraId="41B11DFB" w14:textId="77777777" w:rsidR="009A4314" w:rsidRDefault="009A4314" w:rsidP="00BA1635">
            <w:pPr>
              <w:spacing w:before="60" w:after="60"/>
              <w:jc w:val="center"/>
            </w:pPr>
            <w:r>
              <w:t>9 – 13 Jul</w:t>
            </w:r>
          </w:p>
        </w:tc>
        <w:tc>
          <w:tcPr>
            <w:tcW w:w="2410" w:type="dxa"/>
            <w:tcBorders>
              <w:top w:val="single" w:sz="4" w:space="0" w:color="C0C0C0"/>
              <w:left w:val="single" w:sz="4" w:space="0" w:color="C0C0C0"/>
              <w:bottom w:val="single" w:sz="4" w:space="0" w:color="C0C0C0"/>
            </w:tcBorders>
            <w:shd w:val="clear" w:color="auto" w:fill="auto"/>
          </w:tcPr>
          <w:p w14:paraId="42D80C29" w14:textId="77777777" w:rsidR="009A4314" w:rsidRDefault="009A4314"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755762E6" w14:textId="77777777" w:rsidR="009A4314" w:rsidRPr="007C48AC" w:rsidRDefault="009A4314" w:rsidP="00BA1635">
            <w:pPr>
              <w:snapToGrid w:val="0"/>
              <w:spacing w:before="60" w:after="60"/>
              <w:jc w:val="center"/>
            </w:pPr>
          </w:p>
        </w:tc>
      </w:tr>
      <w:tr w:rsidR="007933CD" w14:paraId="7D364CCE" w14:textId="77777777" w:rsidTr="009A432B">
        <w:tc>
          <w:tcPr>
            <w:tcW w:w="2127" w:type="dxa"/>
            <w:shd w:val="clear" w:color="auto" w:fill="auto"/>
          </w:tcPr>
          <w:p w14:paraId="47A6ACA4" w14:textId="77777777" w:rsidR="00253F4B" w:rsidRPr="007C48AC" w:rsidRDefault="002C29E5" w:rsidP="00BA1635">
            <w:pPr>
              <w:spacing w:before="60" w:after="60"/>
              <w:jc w:val="center"/>
            </w:pPr>
            <w:r>
              <w:t>SA3LI#70</w:t>
            </w:r>
          </w:p>
        </w:tc>
        <w:tc>
          <w:tcPr>
            <w:tcW w:w="1734" w:type="dxa"/>
            <w:tcBorders>
              <w:top w:val="single" w:sz="4" w:space="0" w:color="C0C0C0"/>
              <w:left w:val="single" w:sz="4" w:space="0" w:color="C0C0C0"/>
              <w:bottom w:val="single" w:sz="4" w:space="0" w:color="C0C0C0"/>
            </w:tcBorders>
            <w:shd w:val="clear" w:color="auto" w:fill="auto"/>
          </w:tcPr>
          <w:p w14:paraId="6039E73E" w14:textId="77777777" w:rsidR="00253F4B" w:rsidRPr="007C48AC" w:rsidRDefault="002C29E5" w:rsidP="00BA1635">
            <w:pPr>
              <w:spacing w:before="60" w:after="60"/>
              <w:jc w:val="center"/>
            </w:pPr>
            <w:r>
              <w:t>17 – 20 Jul</w:t>
            </w:r>
          </w:p>
        </w:tc>
        <w:tc>
          <w:tcPr>
            <w:tcW w:w="2410" w:type="dxa"/>
            <w:tcBorders>
              <w:top w:val="single" w:sz="4" w:space="0" w:color="C0C0C0"/>
              <w:left w:val="single" w:sz="4" w:space="0" w:color="C0C0C0"/>
              <w:bottom w:val="single" w:sz="4" w:space="0" w:color="C0C0C0"/>
            </w:tcBorders>
            <w:shd w:val="clear" w:color="auto" w:fill="auto"/>
          </w:tcPr>
          <w:p w14:paraId="2869234C" w14:textId="77777777" w:rsidR="00253F4B" w:rsidRPr="007C48AC" w:rsidRDefault="002C29E5" w:rsidP="00BA1635">
            <w:pPr>
              <w:spacing w:before="60" w:after="60"/>
              <w:jc w:val="center"/>
            </w:pPr>
            <w:r>
              <w:t>Lecce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47BD20E" w14:textId="77777777" w:rsidR="00253F4B" w:rsidRPr="007C48AC" w:rsidRDefault="00253F4B" w:rsidP="00BA1635">
            <w:pPr>
              <w:snapToGrid w:val="0"/>
              <w:spacing w:before="60" w:after="60"/>
              <w:jc w:val="center"/>
            </w:pPr>
          </w:p>
        </w:tc>
      </w:tr>
      <w:tr w:rsidR="007933CD" w14:paraId="2EAE70FD" w14:textId="77777777" w:rsidTr="009A432B">
        <w:tc>
          <w:tcPr>
            <w:tcW w:w="2127" w:type="dxa"/>
            <w:shd w:val="clear" w:color="auto" w:fill="auto"/>
          </w:tcPr>
          <w:p w14:paraId="272D865B" w14:textId="77777777" w:rsidR="00253F4B" w:rsidRPr="007C48AC" w:rsidRDefault="002C29E5" w:rsidP="00BA1635">
            <w:pPr>
              <w:spacing w:before="60" w:after="60"/>
              <w:jc w:val="center"/>
            </w:pPr>
            <w:r>
              <w:t>SA3#92</w:t>
            </w:r>
          </w:p>
        </w:tc>
        <w:tc>
          <w:tcPr>
            <w:tcW w:w="1734" w:type="dxa"/>
            <w:tcBorders>
              <w:top w:val="single" w:sz="4" w:space="0" w:color="C0C0C0"/>
              <w:left w:val="single" w:sz="4" w:space="0" w:color="C0C0C0"/>
              <w:bottom w:val="single" w:sz="4" w:space="0" w:color="C0C0C0"/>
            </w:tcBorders>
            <w:shd w:val="clear" w:color="auto" w:fill="auto"/>
          </w:tcPr>
          <w:p w14:paraId="18880CEE" w14:textId="77777777" w:rsidR="00253F4B" w:rsidRPr="007C48AC" w:rsidRDefault="002C29E5" w:rsidP="00BA1635">
            <w:pPr>
              <w:spacing w:before="60" w:after="60"/>
              <w:jc w:val="center"/>
            </w:pPr>
            <w:r>
              <w:t>20 – 24 Aug</w:t>
            </w:r>
          </w:p>
        </w:tc>
        <w:tc>
          <w:tcPr>
            <w:tcW w:w="2410" w:type="dxa"/>
            <w:tcBorders>
              <w:top w:val="single" w:sz="4" w:space="0" w:color="C0C0C0"/>
              <w:left w:val="single" w:sz="4" w:space="0" w:color="C0C0C0"/>
              <w:bottom w:val="single" w:sz="4" w:space="0" w:color="C0C0C0"/>
            </w:tcBorders>
            <w:shd w:val="clear" w:color="auto" w:fill="auto"/>
          </w:tcPr>
          <w:p w14:paraId="3664BEF5" w14:textId="77777777" w:rsidR="002C29E5" w:rsidRPr="007C48AC" w:rsidRDefault="002C29E5" w:rsidP="002C29E5">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51FE9532" w14:textId="77777777" w:rsidR="00253F4B" w:rsidRPr="007C48AC" w:rsidRDefault="00253F4B" w:rsidP="00BA1635">
            <w:pPr>
              <w:snapToGrid w:val="0"/>
              <w:spacing w:before="60" w:after="60"/>
              <w:jc w:val="center"/>
            </w:pPr>
          </w:p>
        </w:tc>
      </w:tr>
      <w:tr w:rsidR="007933CD" w14:paraId="4F3B9F43" w14:textId="77777777" w:rsidTr="009A432B">
        <w:tc>
          <w:tcPr>
            <w:tcW w:w="2127" w:type="dxa"/>
            <w:shd w:val="clear" w:color="auto" w:fill="auto"/>
          </w:tcPr>
          <w:p w14:paraId="75315ADF" w14:textId="77777777" w:rsidR="00253F4B" w:rsidRPr="007C48AC" w:rsidRDefault="002C29E5" w:rsidP="00BA1635">
            <w:pPr>
              <w:spacing w:before="60" w:after="60"/>
              <w:jc w:val="center"/>
            </w:pPr>
            <w:r>
              <w:t>SA#81</w:t>
            </w:r>
          </w:p>
        </w:tc>
        <w:tc>
          <w:tcPr>
            <w:tcW w:w="1734" w:type="dxa"/>
            <w:tcBorders>
              <w:top w:val="single" w:sz="4" w:space="0" w:color="C0C0C0"/>
              <w:left w:val="single" w:sz="4" w:space="0" w:color="C0C0C0"/>
              <w:bottom w:val="single" w:sz="4" w:space="0" w:color="C0C0C0"/>
            </w:tcBorders>
            <w:shd w:val="clear" w:color="auto" w:fill="auto"/>
          </w:tcPr>
          <w:p w14:paraId="0178095D" w14:textId="77777777" w:rsidR="00253F4B" w:rsidRPr="007C48AC" w:rsidRDefault="002C29E5" w:rsidP="00BA1635">
            <w:pPr>
              <w:spacing w:before="60" w:after="60"/>
              <w:jc w:val="center"/>
            </w:pPr>
            <w:r>
              <w:t>12 – 14 Sep</w:t>
            </w:r>
          </w:p>
        </w:tc>
        <w:tc>
          <w:tcPr>
            <w:tcW w:w="2410" w:type="dxa"/>
            <w:tcBorders>
              <w:top w:val="single" w:sz="4" w:space="0" w:color="C0C0C0"/>
              <w:left w:val="single" w:sz="4" w:space="0" w:color="C0C0C0"/>
              <w:bottom w:val="single" w:sz="4" w:space="0" w:color="C0C0C0"/>
            </w:tcBorders>
            <w:shd w:val="clear" w:color="auto" w:fill="auto"/>
          </w:tcPr>
          <w:p w14:paraId="750BDB12" w14:textId="77777777" w:rsidR="00253F4B" w:rsidRPr="007C48AC" w:rsidRDefault="003A05F2" w:rsidP="00BA1635">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2E03AC6" w14:textId="77777777" w:rsidR="00253F4B" w:rsidRPr="007C48AC" w:rsidRDefault="00253F4B" w:rsidP="00BA1635">
            <w:pPr>
              <w:snapToGrid w:val="0"/>
              <w:spacing w:before="60" w:after="60"/>
              <w:jc w:val="center"/>
            </w:pPr>
          </w:p>
        </w:tc>
      </w:tr>
      <w:tr w:rsidR="007933CD" w14:paraId="6FD44506" w14:textId="77777777" w:rsidTr="009A432B">
        <w:tc>
          <w:tcPr>
            <w:tcW w:w="2127" w:type="dxa"/>
            <w:shd w:val="clear" w:color="auto" w:fill="auto"/>
          </w:tcPr>
          <w:p w14:paraId="3D59A54E" w14:textId="77777777" w:rsidR="00253F4B" w:rsidRPr="007C48AC" w:rsidRDefault="003A05F2" w:rsidP="00BA1635">
            <w:pPr>
              <w:spacing w:before="60" w:after="60"/>
              <w:jc w:val="center"/>
            </w:pPr>
            <w:r>
              <w:t>SA3#92BIS</w:t>
            </w:r>
          </w:p>
        </w:tc>
        <w:tc>
          <w:tcPr>
            <w:tcW w:w="1734" w:type="dxa"/>
            <w:tcBorders>
              <w:top w:val="single" w:sz="4" w:space="0" w:color="C0C0C0"/>
              <w:left w:val="single" w:sz="4" w:space="0" w:color="C0C0C0"/>
              <w:bottom w:val="single" w:sz="4" w:space="0" w:color="C0C0C0"/>
            </w:tcBorders>
            <w:shd w:val="clear" w:color="auto" w:fill="auto"/>
          </w:tcPr>
          <w:p w14:paraId="3327849E" w14:textId="77777777" w:rsidR="00253F4B" w:rsidRPr="007C48AC" w:rsidRDefault="003A05F2" w:rsidP="00BA1635">
            <w:pPr>
              <w:spacing w:before="60" w:after="60"/>
              <w:jc w:val="center"/>
            </w:pPr>
            <w:r>
              <w:t>24 – 28 Sep</w:t>
            </w:r>
          </w:p>
        </w:tc>
        <w:tc>
          <w:tcPr>
            <w:tcW w:w="2410" w:type="dxa"/>
            <w:tcBorders>
              <w:top w:val="single" w:sz="4" w:space="0" w:color="C0C0C0"/>
              <w:left w:val="single" w:sz="4" w:space="0" w:color="C0C0C0"/>
              <w:bottom w:val="single" w:sz="4" w:space="0" w:color="C0C0C0"/>
            </w:tcBorders>
            <w:shd w:val="clear" w:color="auto" w:fill="auto"/>
          </w:tcPr>
          <w:p w14:paraId="0E176EBA" w14:textId="77777777" w:rsidR="003A05F2" w:rsidRPr="007C48AC" w:rsidRDefault="003A05F2" w:rsidP="003A05F2">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3FF9A6E" w14:textId="77777777" w:rsidR="00253F4B" w:rsidRPr="007C48AC" w:rsidRDefault="00253F4B" w:rsidP="00BA1635">
            <w:pPr>
              <w:snapToGrid w:val="0"/>
              <w:spacing w:before="60" w:after="60"/>
              <w:jc w:val="center"/>
            </w:pPr>
          </w:p>
        </w:tc>
      </w:tr>
      <w:tr w:rsidR="007933CD" w14:paraId="30779E75" w14:textId="77777777" w:rsidTr="009A432B">
        <w:tc>
          <w:tcPr>
            <w:tcW w:w="2127" w:type="dxa"/>
            <w:shd w:val="clear" w:color="auto" w:fill="auto"/>
          </w:tcPr>
          <w:p w14:paraId="3D68F9EE" w14:textId="77777777" w:rsidR="00E259CB" w:rsidRDefault="00E259CB" w:rsidP="00BA1635">
            <w:pPr>
              <w:spacing w:before="60" w:after="60"/>
              <w:jc w:val="center"/>
            </w:pPr>
            <w:r>
              <w:t>TC LI#49</w:t>
            </w:r>
          </w:p>
        </w:tc>
        <w:tc>
          <w:tcPr>
            <w:tcW w:w="1734" w:type="dxa"/>
            <w:tcBorders>
              <w:top w:val="single" w:sz="4" w:space="0" w:color="C0C0C0"/>
              <w:left w:val="single" w:sz="4" w:space="0" w:color="C0C0C0"/>
              <w:bottom w:val="single" w:sz="4" w:space="0" w:color="C0C0C0"/>
            </w:tcBorders>
            <w:shd w:val="clear" w:color="auto" w:fill="auto"/>
          </w:tcPr>
          <w:p w14:paraId="7F48F7F3" w14:textId="77777777" w:rsidR="00E259CB" w:rsidRDefault="00E259CB" w:rsidP="00BA1635">
            <w:pPr>
              <w:spacing w:before="60" w:after="60"/>
              <w:jc w:val="center"/>
            </w:pPr>
            <w:r>
              <w:t>25 – 27 Sep</w:t>
            </w:r>
          </w:p>
        </w:tc>
        <w:tc>
          <w:tcPr>
            <w:tcW w:w="2410" w:type="dxa"/>
            <w:tcBorders>
              <w:top w:val="single" w:sz="4" w:space="0" w:color="C0C0C0"/>
              <w:left w:val="single" w:sz="4" w:space="0" w:color="C0C0C0"/>
              <w:bottom w:val="single" w:sz="4" w:space="0" w:color="C0C0C0"/>
            </w:tcBorders>
            <w:shd w:val="clear" w:color="auto" w:fill="auto"/>
          </w:tcPr>
          <w:p w14:paraId="2D5D12F9" w14:textId="77777777" w:rsidR="00E259CB" w:rsidRDefault="00E259CB" w:rsidP="00BA1635">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66ADB14C" w14:textId="77777777" w:rsidR="00E259CB" w:rsidRPr="007C48AC" w:rsidRDefault="00E259CB" w:rsidP="00BA1635">
            <w:pPr>
              <w:snapToGrid w:val="0"/>
              <w:spacing w:before="60" w:after="60"/>
              <w:jc w:val="center"/>
            </w:pPr>
          </w:p>
        </w:tc>
      </w:tr>
      <w:tr w:rsidR="007933CD" w14:paraId="55855D7D" w14:textId="77777777" w:rsidTr="009A432B">
        <w:tc>
          <w:tcPr>
            <w:tcW w:w="2127" w:type="dxa"/>
            <w:shd w:val="clear" w:color="auto" w:fill="auto"/>
          </w:tcPr>
          <w:p w14:paraId="7806ACEB" w14:textId="77777777" w:rsidR="00253F4B" w:rsidRPr="007C48AC" w:rsidRDefault="003A05F2" w:rsidP="00BA1635">
            <w:pPr>
              <w:spacing w:before="60" w:after="60"/>
              <w:jc w:val="center"/>
            </w:pPr>
            <w:r>
              <w:t>SA3LI#70BIS</w:t>
            </w:r>
          </w:p>
        </w:tc>
        <w:tc>
          <w:tcPr>
            <w:tcW w:w="1734" w:type="dxa"/>
            <w:tcBorders>
              <w:top w:val="single" w:sz="4" w:space="0" w:color="C0C0C0"/>
              <w:left w:val="single" w:sz="4" w:space="0" w:color="C0C0C0"/>
              <w:bottom w:val="single" w:sz="4" w:space="0" w:color="C0C0C0"/>
            </w:tcBorders>
            <w:shd w:val="clear" w:color="auto" w:fill="auto"/>
          </w:tcPr>
          <w:p w14:paraId="332498FA" w14:textId="77777777" w:rsidR="00253F4B" w:rsidRPr="007C48AC" w:rsidRDefault="003A05F2" w:rsidP="00BA1635">
            <w:pPr>
              <w:spacing w:before="60" w:after="60"/>
              <w:jc w:val="center"/>
            </w:pPr>
            <w:r>
              <w:t>1 – 3 Oct</w:t>
            </w:r>
          </w:p>
        </w:tc>
        <w:tc>
          <w:tcPr>
            <w:tcW w:w="2410" w:type="dxa"/>
            <w:tcBorders>
              <w:top w:val="single" w:sz="4" w:space="0" w:color="C0C0C0"/>
              <w:left w:val="single" w:sz="4" w:space="0" w:color="C0C0C0"/>
              <w:bottom w:val="single" w:sz="4" w:space="0" w:color="C0C0C0"/>
            </w:tcBorders>
            <w:shd w:val="clear" w:color="auto" w:fill="auto"/>
          </w:tcPr>
          <w:p w14:paraId="1E0D6DFD" w14:textId="77777777" w:rsidR="00253F4B" w:rsidRPr="007C48AC" w:rsidRDefault="003A05F2"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04413B1C" w14:textId="77777777" w:rsidR="00253F4B" w:rsidRPr="007C48AC" w:rsidRDefault="00253F4B" w:rsidP="00BA1635">
            <w:pPr>
              <w:snapToGrid w:val="0"/>
              <w:spacing w:before="60" w:after="60"/>
              <w:jc w:val="center"/>
            </w:pPr>
          </w:p>
        </w:tc>
      </w:tr>
      <w:tr w:rsidR="007933CD" w14:paraId="70327B88" w14:textId="77777777" w:rsidTr="009A432B">
        <w:tc>
          <w:tcPr>
            <w:tcW w:w="2127" w:type="dxa"/>
            <w:shd w:val="clear" w:color="auto" w:fill="auto"/>
          </w:tcPr>
          <w:p w14:paraId="786066B7" w14:textId="77777777" w:rsidR="00E259CB" w:rsidRDefault="00E259CB" w:rsidP="00BA1635">
            <w:pPr>
              <w:spacing w:before="60" w:after="60"/>
              <w:jc w:val="center"/>
            </w:pPr>
            <w:r>
              <w:t>TC Cyber#14</w:t>
            </w:r>
          </w:p>
        </w:tc>
        <w:tc>
          <w:tcPr>
            <w:tcW w:w="1734" w:type="dxa"/>
            <w:tcBorders>
              <w:top w:val="single" w:sz="4" w:space="0" w:color="C0C0C0"/>
              <w:left w:val="single" w:sz="4" w:space="0" w:color="C0C0C0"/>
              <w:bottom w:val="single" w:sz="4" w:space="0" w:color="C0C0C0"/>
            </w:tcBorders>
            <w:shd w:val="clear" w:color="auto" w:fill="auto"/>
          </w:tcPr>
          <w:p w14:paraId="2551604F" w14:textId="77777777" w:rsidR="00E259CB" w:rsidRDefault="00E259CB" w:rsidP="00BA1635">
            <w:pPr>
              <w:spacing w:before="60" w:after="60"/>
              <w:jc w:val="center"/>
            </w:pPr>
            <w:r>
              <w:t>3 – 5 Oct</w:t>
            </w:r>
          </w:p>
        </w:tc>
        <w:tc>
          <w:tcPr>
            <w:tcW w:w="2410" w:type="dxa"/>
            <w:tcBorders>
              <w:top w:val="single" w:sz="4" w:space="0" w:color="C0C0C0"/>
              <w:left w:val="single" w:sz="4" w:space="0" w:color="C0C0C0"/>
              <w:bottom w:val="single" w:sz="4" w:space="0" w:color="C0C0C0"/>
            </w:tcBorders>
            <w:shd w:val="clear" w:color="auto" w:fill="auto"/>
          </w:tcPr>
          <w:p w14:paraId="3DE88AD8" w14:textId="77777777" w:rsidR="00E259CB" w:rsidRDefault="00E259CB" w:rsidP="00BA1635">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D2359A3" w14:textId="77777777" w:rsidR="00E259CB" w:rsidRPr="007C48AC" w:rsidRDefault="00E259CB" w:rsidP="00BA1635">
            <w:pPr>
              <w:snapToGrid w:val="0"/>
              <w:spacing w:before="60" w:after="60"/>
              <w:jc w:val="center"/>
            </w:pPr>
          </w:p>
        </w:tc>
      </w:tr>
      <w:tr w:rsidR="007933CD" w14:paraId="48F74892" w14:textId="77777777" w:rsidTr="009A432B">
        <w:tc>
          <w:tcPr>
            <w:tcW w:w="2127" w:type="dxa"/>
            <w:shd w:val="clear" w:color="auto" w:fill="auto"/>
          </w:tcPr>
          <w:p w14:paraId="5BBA0EE2" w14:textId="77777777" w:rsidR="00253F4B" w:rsidRPr="007C48AC" w:rsidRDefault="003A05F2" w:rsidP="00BA1635">
            <w:pPr>
              <w:spacing w:before="60" w:after="60"/>
              <w:jc w:val="center"/>
            </w:pPr>
            <w:r>
              <w:t>SA3LI#71</w:t>
            </w:r>
          </w:p>
        </w:tc>
        <w:tc>
          <w:tcPr>
            <w:tcW w:w="1734" w:type="dxa"/>
            <w:tcBorders>
              <w:top w:val="single" w:sz="4" w:space="0" w:color="C0C0C0"/>
              <w:left w:val="single" w:sz="4" w:space="0" w:color="C0C0C0"/>
              <w:bottom w:val="single" w:sz="4" w:space="0" w:color="C0C0C0"/>
            </w:tcBorders>
            <w:shd w:val="clear" w:color="auto" w:fill="auto"/>
          </w:tcPr>
          <w:p w14:paraId="0BD9E552" w14:textId="77777777" w:rsidR="00253F4B" w:rsidRPr="007C48AC" w:rsidRDefault="003A05F2" w:rsidP="00BA1635">
            <w:pPr>
              <w:spacing w:before="60" w:after="60"/>
              <w:jc w:val="center"/>
            </w:pPr>
            <w:r>
              <w:t>30 Oct – 2 Nov</w:t>
            </w:r>
          </w:p>
        </w:tc>
        <w:tc>
          <w:tcPr>
            <w:tcW w:w="2410" w:type="dxa"/>
            <w:tcBorders>
              <w:top w:val="single" w:sz="4" w:space="0" w:color="C0C0C0"/>
              <w:left w:val="single" w:sz="4" w:space="0" w:color="C0C0C0"/>
              <w:bottom w:val="single" w:sz="4" w:space="0" w:color="C0C0C0"/>
            </w:tcBorders>
            <w:shd w:val="clear" w:color="auto" w:fill="auto"/>
          </w:tcPr>
          <w:p w14:paraId="413F3FE0" w14:textId="77777777" w:rsidR="00253F4B" w:rsidRPr="007C48AC" w:rsidRDefault="003A05F2"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328239FC" w14:textId="77777777" w:rsidR="00253F4B" w:rsidRPr="007C48AC" w:rsidRDefault="00253F4B" w:rsidP="00BA1635">
            <w:pPr>
              <w:snapToGrid w:val="0"/>
              <w:spacing w:before="60" w:after="60"/>
              <w:jc w:val="center"/>
            </w:pPr>
          </w:p>
        </w:tc>
      </w:tr>
      <w:tr w:rsidR="007933CD" w14:paraId="20C9B1EA" w14:textId="77777777" w:rsidTr="009A432B">
        <w:tc>
          <w:tcPr>
            <w:tcW w:w="2127" w:type="dxa"/>
            <w:shd w:val="clear" w:color="auto" w:fill="auto"/>
          </w:tcPr>
          <w:p w14:paraId="51A7E294" w14:textId="77777777" w:rsidR="00253F4B" w:rsidRPr="007C48AC" w:rsidRDefault="003A05F2" w:rsidP="00BA1635">
            <w:pPr>
              <w:spacing w:before="60" w:after="60"/>
              <w:jc w:val="center"/>
            </w:pPr>
            <w:r>
              <w:t>SA3#93</w:t>
            </w:r>
          </w:p>
        </w:tc>
        <w:tc>
          <w:tcPr>
            <w:tcW w:w="1734" w:type="dxa"/>
            <w:tcBorders>
              <w:top w:val="single" w:sz="4" w:space="0" w:color="C0C0C0"/>
              <w:left w:val="single" w:sz="4" w:space="0" w:color="C0C0C0"/>
              <w:bottom w:val="single" w:sz="4" w:space="0" w:color="C0C0C0"/>
            </w:tcBorders>
            <w:shd w:val="clear" w:color="auto" w:fill="auto"/>
          </w:tcPr>
          <w:p w14:paraId="30AC23EE" w14:textId="77777777" w:rsidR="00253F4B" w:rsidRPr="007C48AC" w:rsidRDefault="003A05F2" w:rsidP="00BA1635">
            <w:pPr>
              <w:spacing w:before="60" w:after="60"/>
              <w:jc w:val="center"/>
            </w:pPr>
            <w:r>
              <w:t>12</w:t>
            </w:r>
            <w:r w:rsidR="009A4314">
              <w:t xml:space="preserve"> </w:t>
            </w:r>
            <w:r>
              <w:t>- 16 Nov</w:t>
            </w:r>
          </w:p>
        </w:tc>
        <w:tc>
          <w:tcPr>
            <w:tcW w:w="2410" w:type="dxa"/>
            <w:tcBorders>
              <w:top w:val="single" w:sz="4" w:space="0" w:color="C0C0C0"/>
              <w:left w:val="single" w:sz="4" w:space="0" w:color="C0C0C0"/>
              <w:bottom w:val="single" w:sz="4" w:space="0" w:color="C0C0C0"/>
            </w:tcBorders>
            <w:shd w:val="clear" w:color="auto" w:fill="auto"/>
          </w:tcPr>
          <w:p w14:paraId="56EB24F8" w14:textId="77777777" w:rsidR="00253F4B" w:rsidRPr="007C48AC" w:rsidRDefault="003A05F2" w:rsidP="00BA1635">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5F63130" w14:textId="77777777" w:rsidR="00253F4B" w:rsidRPr="007C48AC" w:rsidRDefault="00253F4B" w:rsidP="00BA1635">
            <w:pPr>
              <w:snapToGrid w:val="0"/>
              <w:spacing w:before="60" w:after="60"/>
              <w:jc w:val="center"/>
            </w:pPr>
          </w:p>
        </w:tc>
      </w:tr>
      <w:tr w:rsidR="007933CD" w14:paraId="1C0FEC88" w14:textId="77777777" w:rsidTr="009A432B">
        <w:tc>
          <w:tcPr>
            <w:tcW w:w="2127" w:type="dxa"/>
            <w:shd w:val="clear" w:color="auto" w:fill="auto"/>
          </w:tcPr>
          <w:p w14:paraId="74BB2FAD" w14:textId="77777777" w:rsidR="00253F4B" w:rsidRPr="007C48AC" w:rsidRDefault="003A05F2" w:rsidP="00BA1635">
            <w:pPr>
              <w:spacing w:before="60" w:after="60"/>
              <w:jc w:val="center"/>
            </w:pPr>
            <w:r>
              <w:t>SA#82</w:t>
            </w:r>
          </w:p>
        </w:tc>
        <w:tc>
          <w:tcPr>
            <w:tcW w:w="1734" w:type="dxa"/>
            <w:tcBorders>
              <w:top w:val="single" w:sz="4" w:space="0" w:color="C0C0C0"/>
              <w:left w:val="single" w:sz="4" w:space="0" w:color="C0C0C0"/>
              <w:bottom w:val="single" w:sz="4" w:space="0" w:color="C0C0C0"/>
            </w:tcBorders>
            <w:shd w:val="clear" w:color="auto" w:fill="auto"/>
          </w:tcPr>
          <w:p w14:paraId="4C20FF9A" w14:textId="77777777" w:rsidR="00253F4B" w:rsidRPr="007C48AC" w:rsidRDefault="003A05F2" w:rsidP="00BA1635">
            <w:pPr>
              <w:spacing w:before="60" w:after="60"/>
              <w:jc w:val="center"/>
            </w:pPr>
            <w:r>
              <w:t>12 – 14 Dec</w:t>
            </w:r>
          </w:p>
        </w:tc>
        <w:tc>
          <w:tcPr>
            <w:tcW w:w="2410" w:type="dxa"/>
            <w:tcBorders>
              <w:top w:val="single" w:sz="4" w:space="0" w:color="C0C0C0"/>
              <w:left w:val="single" w:sz="4" w:space="0" w:color="C0C0C0"/>
              <w:bottom w:val="single" w:sz="4" w:space="0" w:color="C0C0C0"/>
            </w:tcBorders>
            <w:shd w:val="clear" w:color="auto" w:fill="auto"/>
          </w:tcPr>
          <w:p w14:paraId="28FA853F" w14:textId="77777777" w:rsidR="00253F4B" w:rsidRPr="007C48AC" w:rsidRDefault="003A05F2" w:rsidP="00BA1635">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2DD6949C" w14:textId="77777777" w:rsidR="00253F4B" w:rsidRPr="007C48AC" w:rsidRDefault="00253F4B" w:rsidP="00BA1635">
            <w:pPr>
              <w:snapToGrid w:val="0"/>
              <w:spacing w:before="60" w:after="60"/>
              <w:jc w:val="center"/>
            </w:pPr>
          </w:p>
        </w:tc>
      </w:tr>
      <w:tr w:rsidR="007933CD" w14:paraId="773E0EBC" w14:textId="77777777" w:rsidTr="009A432B">
        <w:tc>
          <w:tcPr>
            <w:tcW w:w="2127" w:type="dxa"/>
            <w:shd w:val="clear" w:color="auto" w:fill="auto"/>
          </w:tcPr>
          <w:p w14:paraId="29F1D84D" w14:textId="77777777" w:rsidR="00253F4B" w:rsidRPr="007C48AC" w:rsidRDefault="00253F4B" w:rsidP="00BA1635">
            <w:pPr>
              <w:spacing w:before="60" w:after="60"/>
              <w:jc w:val="center"/>
            </w:pPr>
          </w:p>
        </w:tc>
        <w:tc>
          <w:tcPr>
            <w:tcW w:w="1734" w:type="dxa"/>
            <w:tcBorders>
              <w:top w:val="single" w:sz="4" w:space="0" w:color="C0C0C0"/>
              <w:left w:val="single" w:sz="4" w:space="0" w:color="C0C0C0"/>
              <w:bottom w:val="single" w:sz="4" w:space="0" w:color="C0C0C0"/>
            </w:tcBorders>
            <w:shd w:val="clear" w:color="auto" w:fill="auto"/>
          </w:tcPr>
          <w:p w14:paraId="3E03D2F8" w14:textId="77777777" w:rsidR="00253F4B" w:rsidRPr="007C48AC" w:rsidRDefault="00253F4B" w:rsidP="00BA1635">
            <w:pPr>
              <w:spacing w:before="60" w:after="60"/>
              <w:jc w:val="center"/>
            </w:pPr>
          </w:p>
        </w:tc>
        <w:tc>
          <w:tcPr>
            <w:tcW w:w="2410" w:type="dxa"/>
            <w:tcBorders>
              <w:top w:val="single" w:sz="4" w:space="0" w:color="C0C0C0"/>
              <w:left w:val="single" w:sz="4" w:space="0" w:color="C0C0C0"/>
              <w:bottom w:val="single" w:sz="4" w:space="0" w:color="C0C0C0"/>
            </w:tcBorders>
            <w:shd w:val="clear" w:color="auto" w:fill="auto"/>
          </w:tcPr>
          <w:p w14:paraId="33C15B7F" w14:textId="77777777" w:rsidR="00253F4B" w:rsidRPr="007C48AC" w:rsidRDefault="00253F4B" w:rsidP="00BA1635">
            <w:pPr>
              <w:spacing w:before="60" w:after="60"/>
              <w:jc w:val="center"/>
            </w:pP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14:paraId="1BDFE417" w14:textId="77777777" w:rsidR="00253F4B" w:rsidRPr="007C48AC" w:rsidRDefault="00253F4B" w:rsidP="00BA1635">
            <w:pPr>
              <w:snapToGrid w:val="0"/>
              <w:spacing w:before="60" w:after="60"/>
              <w:jc w:val="center"/>
            </w:pPr>
          </w:p>
        </w:tc>
      </w:tr>
    </w:tbl>
    <w:p w14:paraId="22C82DF9" w14:textId="77777777" w:rsidR="0061250E" w:rsidRPr="007C48AC" w:rsidRDefault="0061250E">
      <w:pPr>
        <w:rPr>
          <w:rFonts w:ascii="Arial" w:hAnsi="Arial" w:cs="Arial"/>
          <w:b/>
          <w:color w:val="000000"/>
          <w:sz w:val="32"/>
          <w:szCs w:val="32"/>
        </w:rPr>
      </w:pPr>
    </w:p>
    <w:p w14:paraId="74985DAE" w14:textId="77777777" w:rsidR="0061250E" w:rsidRPr="007C48AC" w:rsidRDefault="0061250E">
      <w:pPr>
        <w:pStyle w:val="Heading1"/>
        <w:pageBreakBefore/>
      </w:pPr>
      <w:r w:rsidRPr="007C48AC">
        <w:rPr>
          <w:bCs w:val="0"/>
        </w:rPr>
        <w:lastRenderedPageBreak/>
        <w:t>16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77777777" w:rsidR="0061250E" w:rsidRPr="007C48AC" w:rsidRDefault="0061250E">
      <w:r w:rsidRPr="007C48AC">
        <w:rPr>
          <w:rFonts w:ascii="Arial" w:hAnsi="Arial" w:cs="Arial"/>
        </w:rPr>
        <w:t xml:space="preserve">It is requested that all contributions be upload no later than 5 P.M. ETSI (European) time zone Tuesday </w:t>
      </w:r>
      <w:r w:rsidR="00DD1DF2" w:rsidRPr="007C48AC">
        <w:rPr>
          <w:rFonts w:ascii="Arial" w:hAnsi="Arial" w:cs="Arial"/>
        </w:rPr>
        <w:t xml:space="preserve">week </w:t>
      </w:r>
      <w:r w:rsidRPr="007C48AC">
        <w:rPr>
          <w:rFonts w:ascii="Arial" w:hAnsi="Arial" w:cs="Arial"/>
        </w:rPr>
        <w:t xml:space="preserve">before the meeting. Contributions brought into the meeting or distributed/uploaded later than Tuesday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46"/>
      <w:headerReference w:type="default" r:id="rId47"/>
      <w:footerReference w:type="even" r:id="rId48"/>
      <w:footerReference w:type="default" r:id="rId49"/>
      <w:headerReference w:type="first" r:id="rId50"/>
      <w:footerReference w:type="first" r:id="rId51"/>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FA09E" w14:textId="77777777" w:rsidR="00125824" w:rsidRDefault="00125824">
      <w:r>
        <w:separator/>
      </w:r>
    </w:p>
  </w:endnote>
  <w:endnote w:type="continuationSeparator" w:id="0">
    <w:p w14:paraId="0925A71A" w14:textId="77777777" w:rsidR="00125824" w:rsidRDefault="0012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793C5E" w:rsidRDefault="00793C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418ACF6E" w:rsidR="00793C5E" w:rsidRDefault="00793C5E">
    <w:pPr>
      <w:pStyle w:val="Footer"/>
      <w:jc w:val="right"/>
    </w:pPr>
    <w:r>
      <w:fldChar w:fldCharType="begin"/>
    </w:r>
    <w:r>
      <w:instrText xml:space="preserve"> PAGE </w:instrText>
    </w:r>
    <w:r>
      <w:fldChar w:fldCharType="separate"/>
    </w:r>
    <w:r w:rsidR="009F6AF5">
      <w:rPr>
        <w:noProof/>
      </w:rPr>
      <w:t>1</w:t>
    </w:r>
    <w:r>
      <w:fldChar w:fldCharType="end"/>
    </w:r>
  </w:p>
  <w:p w14:paraId="0B5DE8C9" w14:textId="77777777" w:rsidR="00793C5E" w:rsidRDefault="00793C5E">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793C5E" w:rsidRDefault="00793C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6985E0" w14:textId="77777777" w:rsidR="00125824" w:rsidRDefault="00125824">
      <w:r>
        <w:separator/>
      </w:r>
    </w:p>
  </w:footnote>
  <w:footnote w:type="continuationSeparator" w:id="0">
    <w:p w14:paraId="4D351A4D" w14:textId="77777777" w:rsidR="00125824" w:rsidRDefault="0012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793C5E" w:rsidRDefault="00793C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793C5E" w:rsidRDefault="00793C5E">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793C5E" w:rsidRDefault="00793C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2FD"/>
    <w:rsid w:val="000002C1"/>
    <w:rsid w:val="000026C0"/>
    <w:rsid w:val="00002F41"/>
    <w:rsid w:val="00005E61"/>
    <w:rsid w:val="00012398"/>
    <w:rsid w:val="00016556"/>
    <w:rsid w:val="00027233"/>
    <w:rsid w:val="00033FF2"/>
    <w:rsid w:val="00036DAF"/>
    <w:rsid w:val="000449F7"/>
    <w:rsid w:val="000507C1"/>
    <w:rsid w:val="00050BE5"/>
    <w:rsid w:val="0005173D"/>
    <w:rsid w:val="0005175C"/>
    <w:rsid w:val="00054FD9"/>
    <w:rsid w:val="00062AFF"/>
    <w:rsid w:val="000672BC"/>
    <w:rsid w:val="00075006"/>
    <w:rsid w:val="00084417"/>
    <w:rsid w:val="000925E9"/>
    <w:rsid w:val="000965FF"/>
    <w:rsid w:val="000C3FB8"/>
    <w:rsid w:val="000D009F"/>
    <w:rsid w:val="000D55C3"/>
    <w:rsid w:val="000E5484"/>
    <w:rsid w:val="000F6B33"/>
    <w:rsid w:val="00113037"/>
    <w:rsid w:val="0011379E"/>
    <w:rsid w:val="00125824"/>
    <w:rsid w:val="00131BD7"/>
    <w:rsid w:val="00141749"/>
    <w:rsid w:val="0014589C"/>
    <w:rsid w:val="001471D5"/>
    <w:rsid w:val="001519CF"/>
    <w:rsid w:val="00160653"/>
    <w:rsid w:val="001662E8"/>
    <w:rsid w:val="00194A63"/>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B59E7"/>
    <w:rsid w:val="002C10DA"/>
    <w:rsid w:val="002C29E5"/>
    <w:rsid w:val="002E0518"/>
    <w:rsid w:val="002E1545"/>
    <w:rsid w:val="002E3D2E"/>
    <w:rsid w:val="002F07D6"/>
    <w:rsid w:val="00301282"/>
    <w:rsid w:val="003056D4"/>
    <w:rsid w:val="003115F4"/>
    <w:rsid w:val="00311720"/>
    <w:rsid w:val="003205BF"/>
    <w:rsid w:val="00321154"/>
    <w:rsid w:val="00332BB8"/>
    <w:rsid w:val="00334519"/>
    <w:rsid w:val="003451D8"/>
    <w:rsid w:val="00352EFC"/>
    <w:rsid w:val="00355839"/>
    <w:rsid w:val="00374F1F"/>
    <w:rsid w:val="003852FB"/>
    <w:rsid w:val="00391F64"/>
    <w:rsid w:val="00395977"/>
    <w:rsid w:val="00395D28"/>
    <w:rsid w:val="003A05F2"/>
    <w:rsid w:val="003A2B60"/>
    <w:rsid w:val="003A6620"/>
    <w:rsid w:val="003A6D39"/>
    <w:rsid w:val="003B25EA"/>
    <w:rsid w:val="003B2E6E"/>
    <w:rsid w:val="003B4209"/>
    <w:rsid w:val="003C5E7B"/>
    <w:rsid w:val="003D43A6"/>
    <w:rsid w:val="003E0B15"/>
    <w:rsid w:val="003F6BB4"/>
    <w:rsid w:val="004064AA"/>
    <w:rsid w:val="004306F8"/>
    <w:rsid w:val="00460742"/>
    <w:rsid w:val="004705E1"/>
    <w:rsid w:val="0048670A"/>
    <w:rsid w:val="004937B6"/>
    <w:rsid w:val="004A24FB"/>
    <w:rsid w:val="004B0B0D"/>
    <w:rsid w:val="004D0683"/>
    <w:rsid w:val="004D0976"/>
    <w:rsid w:val="004D4AF8"/>
    <w:rsid w:val="004D4D2C"/>
    <w:rsid w:val="004D5F88"/>
    <w:rsid w:val="004E3A66"/>
    <w:rsid w:val="004F2858"/>
    <w:rsid w:val="004F6006"/>
    <w:rsid w:val="005107DF"/>
    <w:rsid w:val="00511C30"/>
    <w:rsid w:val="005130E0"/>
    <w:rsid w:val="00515D58"/>
    <w:rsid w:val="005364EF"/>
    <w:rsid w:val="00536B46"/>
    <w:rsid w:val="00552F68"/>
    <w:rsid w:val="005654B5"/>
    <w:rsid w:val="00575392"/>
    <w:rsid w:val="00586F2C"/>
    <w:rsid w:val="005907ED"/>
    <w:rsid w:val="0059618C"/>
    <w:rsid w:val="005A7998"/>
    <w:rsid w:val="005B34E5"/>
    <w:rsid w:val="005C3685"/>
    <w:rsid w:val="005C5F38"/>
    <w:rsid w:val="005D1A74"/>
    <w:rsid w:val="005D38A3"/>
    <w:rsid w:val="005D4A3B"/>
    <w:rsid w:val="005D4BEB"/>
    <w:rsid w:val="0061250E"/>
    <w:rsid w:val="00617A80"/>
    <w:rsid w:val="00651A39"/>
    <w:rsid w:val="00665EB1"/>
    <w:rsid w:val="00672B6F"/>
    <w:rsid w:val="00676707"/>
    <w:rsid w:val="00680DD8"/>
    <w:rsid w:val="00682339"/>
    <w:rsid w:val="006823CC"/>
    <w:rsid w:val="006A45CC"/>
    <w:rsid w:val="006A758C"/>
    <w:rsid w:val="006B1181"/>
    <w:rsid w:val="006B406E"/>
    <w:rsid w:val="006C022F"/>
    <w:rsid w:val="006C5340"/>
    <w:rsid w:val="006D07DC"/>
    <w:rsid w:val="006E2561"/>
    <w:rsid w:val="006F0819"/>
    <w:rsid w:val="006F6E49"/>
    <w:rsid w:val="00701903"/>
    <w:rsid w:val="00705251"/>
    <w:rsid w:val="00711295"/>
    <w:rsid w:val="00714DB0"/>
    <w:rsid w:val="00715B77"/>
    <w:rsid w:val="00724697"/>
    <w:rsid w:val="00727209"/>
    <w:rsid w:val="00737807"/>
    <w:rsid w:val="00744FB9"/>
    <w:rsid w:val="00755837"/>
    <w:rsid w:val="007650E5"/>
    <w:rsid w:val="00766020"/>
    <w:rsid w:val="0077663E"/>
    <w:rsid w:val="00777163"/>
    <w:rsid w:val="007860F9"/>
    <w:rsid w:val="0078627D"/>
    <w:rsid w:val="007933CD"/>
    <w:rsid w:val="00793C5E"/>
    <w:rsid w:val="007A5FD1"/>
    <w:rsid w:val="007B718B"/>
    <w:rsid w:val="007C48AC"/>
    <w:rsid w:val="007C543D"/>
    <w:rsid w:val="007D0F2A"/>
    <w:rsid w:val="007E6338"/>
    <w:rsid w:val="007F4091"/>
    <w:rsid w:val="00811780"/>
    <w:rsid w:val="00821DEE"/>
    <w:rsid w:val="008344A2"/>
    <w:rsid w:val="00835100"/>
    <w:rsid w:val="00846918"/>
    <w:rsid w:val="008756E3"/>
    <w:rsid w:val="0089168D"/>
    <w:rsid w:val="008A614A"/>
    <w:rsid w:val="008B2D34"/>
    <w:rsid w:val="008C2931"/>
    <w:rsid w:val="008C2C66"/>
    <w:rsid w:val="008C39E6"/>
    <w:rsid w:val="008C3AE8"/>
    <w:rsid w:val="008D5697"/>
    <w:rsid w:val="008D63C9"/>
    <w:rsid w:val="008E77B4"/>
    <w:rsid w:val="008F5F62"/>
    <w:rsid w:val="009051AA"/>
    <w:rsid w:val="0090584D"/>
    <w:rsid w:val="00927FEB"/>
    <w:rsid w:val="00952CAE"/>
    <w:rsid w:val="00971F35"/>
    <w:rsid w:val="009758A3"/>
    <w:rsid w:val="00980D94"/>
    <w:rsid w:val="00982F37"/>
    <w:rsid w:val="00983C55"/>
    <w:rsid w:val="00992175"/>
    <w:rsid w:val="00996571"/>
    <w:rsid w:val="009A4314"/>
    <w:rsid w:val="009A432B"/>
    <w:rsid w:val="009A45F7"/>
    <w:rsid w:val="009C1241"/>
    <w:rsid w:val="009C5334"/>
    <w:rsid w:val="009D2E60"/>
    <w:rsid w:val="009E1F32"/>
    <w:rsid w:val="009F1BEF"/>
    <w:rsid w:val="009F1D57"/>
    <w:rsid w:val="009F6AF5"/>
    <w:rsid w:val="00A02142"/>
    <w:rsid w:val="00A052CD"/>
    <w:rsid w:val="00A06B28"/>
    <w:rsid w:val="00A315F4"/>
    <w:rsid w:val="00A51897"/>
    <w:rsid w:val="00A647B2"/>
    <w:rsid w:val="00A7143B"/>
    <w:rsid w:val="00A743AF"/>
    <w:rsid w:val="00A7764C"/>
    <w:rsid w:val="00A858A2"/>
    <w:rsid w:val="00A8759E"/>
    <w:rsid w:val="00A97939"/>
    <w:rsid w:val="00AA1B64"/>
    <w:rsid w:val="00AA2C20"/>
    <w:rsid w:val="00AA747F"/>
    <w:rsid w:val="00AA761B"/>
    <w:rsid w:val="00AC5B1C"/>
    <w:rsid w:val="00AC6581"/>
    <w:rsid w:val="00AD1B45"/>
    <w:rsid w:val="00AD279D"/>
    <w:rsid w:val="00AD7E41"/>
    <w:rsid w:val="00AE4774"/>
    <w:rsid w:val="00AE712F"/>
    <w:rsid w:val="00AF67E7"/>
    <w:rsid w:val="00B02D79"/>
    <w:rsid w:val="00B30B1A"/>
    <w:rsid w:val="00B341A2"/>
    <w:rsid w:val="00B42852"/>
    <w:rsid w:val="00B57FBE"/>
    <w:rsid w:val="00B75606"/>
    <w:rsid w:val="00B83B8A"/>
    <w:rsid w:val="00B83CD9"/>
    <w:rsid w:val="00B90E13"/>
    <w:rsid w:val="00B91F8A"/>
    <w:rsid w:val="00B92D68"/>
    <w:rsid w:val="00B96AB7"/>
    <w:rsid w:val="00B9724E"/>
    <w:rsid w:val="00B97A9C"/>
    <w:rsid w:val="00BA1635"/>
    <w:rsid w:val="00BB40F9"/>
    <w:rsid w:val="00BF5D1D"/>
    <w:rsid w:val="00C01D37"/>
    <w:rsid w:val="00C0206B"/>
    <w:rsid w:val="00C05C97"/>
    <w:rsid w:val="00C112FD"/>
    <w:rsid w:val="00C142FF"/>
    <w:rsid w:val="00C14473"/>
    <w:rsid w:val="00C20158"/>
    <w:rsid w:val="00C329CD"/>
    <w:rsid w:val="00C3360B"/>
    <w:rsid w:val="00C33E9B"/>
    <w:rsid w:val="00C3522C"/>
    <w:rsid w:val="00C43636"/>
    <w:rsid w:val="00C4782D"/>
    <w:rsid w:val="00C51CE8"/>
    <w:rsid w:val="00C6516C"/>
    <w:rsid w:val="00C808D8"/>
    <w:rsid w:val="00C97695"/>
    <w:rsid w:val="00CA5310"/>
    <w:rsid w:val="00CB43E6"/>
    <w:rsid w:val="00CC47EA"/>
    <w:rsid w:val="00CD2646"/>
    <w:rsid w:val="00CD3F8F"/>
    <w:rsid w:val="00CD524A"/>
    <w:rsid w:val="00CD77EE"/>
    <w:rsid w:val="00CF2AE6"/>
    <w:rsid w:val="00CF41E7"/>
    <w:rsid w:val="00D0129A"/>
    <w:rsid w:val="00D06C0C"/>
    <w:rsid w:val="00D10715"/>
    <w:rsid w:val="00D179FB"/>
    <w:rsid w:val="00D23F85"/>
    <w:rsid w:val="00D43BC3"/>
    <w:rsid w:val="00D62791"/>
    <w:rsid w:val="00D631A6"/>
    <w:rsid w:val="00D66140"/>
    <w:rsid w:val="00D66C7D"/>
    <w:rsid w:val="00D8131E"/>
    <w:rsid w:val="00D83CF8"/>
    <w:rsid w:val="00D93B1A"/>
    <w:rsid w:val="00DA2D58"/>
    <w:rsid w:val="00DA3A89"/>
    <w:rsid w:val="00DA5DBE"/>
    <w:rsid w:val="00DD0241"/>
    <w:rsid w:val="00DD1DF2"/>
    <w:rsid w:val="00DD2154"/>
    <w:rsid w:val="00DD40F3"/>
    <w:rsid w:val="00DE1E1C"/>
    <w:rsid w:val="00DF3728"/>
    <w:rsid w:val="00DF6368"/>
    <w:rsid w:val="00E02AC7"/>
    <w:rsid w:val="00E04F8B"/>
    <w:rsid w:val="00E06273"/>
    <w:rsid w:val="00E06C9F"/>
    <w:rsid w:val="00E073F7"/>
    <w:rsid w:val="00E1432E"/>
    <w:rsid w:val="00E225A9"/>
    <w:rsid w:val="00E25921"/>
    <w:rsid w:val="00E259CB"/>
    <w:rsid w:val="00E34796"/>
    <w:rsid w:val="00E449B7"/>
    <w:rsid w:val="00E4727C"/>
    <w:rsid w:val="00E47C51"/>
    <w:rsid w:val="00E53FEE"/>
    <w:rsid w:val="00E56E12"/>
    <w:rsid w:val="00E65D17"/>
    <w:rsid w:val="00E70818"/>
    <w:rsid w:val="00E77C05"/>
    <w:rsid w:val="00E8578F"/>
    <w:rsid w:val="00EA3EB7"/>
    <w:rsid w:val="00EA5A2E"/>
    <w:rsid w:val="00EC0E59"/>
    <w:rsid w:val="00EC5A12"/>
    <w:rsid w:val="00ED4646"/>
    <w:rsid w:val="00ED6244"/>
    <w:rsid w:val="00EE4634"/>
    <w:rsid w:val="00EE47AE"/>
    <w:rsid w:val="00EF103D"/>
    <w:rsid w:val="00EF4F35"/>
    <w:rsid w:val="00F02664"/>
    <w:rsid w:val="00F151EE"/>
    <w:rsid w:val="00F167C4"/>
    <w:rsid w:val="00F34D87"/>
    <w:rsid w:val="00F37AA4"/>
    <w:rsid w:val="00F51708"/>
    <w:rsid w:val="00F57252"/>
    <w:rsid w:val="00F6154E"/>
    <w:rsid w:val="00F622BA"/>
    <w:rsid w:val="00F63333"/>
    <w:rsid w:val="00F77494"/>
    <w:rsid w:val="00F779E8"/>
    <w:rsid w:val="00F812A7"/>
    <w:rsid w:val="00F84490"/>
    <w:rsid w:val="00F866C0"/>
    <w:rsid w:val="00F86B78"/>
    <w:rsid w:val="00F91149"/>
    <w:rsid w:val="00F937B6"/>
    <w:rsid w:val="00F941D9"/>
    <w:rsid w:val="00F95A21"/>
    <w:rsid w:val="00F967E5"/>
    <w:rsid w:val="00FB0E50"/>
    <w:rsid w:val="00FB341F"/>
    <w:rsid w:val="00FC238C"/>
    <w:rsid w:val="00FF2F31"/>
    <w:rsid w:val="00FF49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WG3_Security/TSGS3_LI/2018_69_NewportBeach/Docs/S3i180105.zip" TargetMode="External"/><Relationship Id="rId18" Type="http://schemas.openxmlformats.org/officeDocument/2006/relationships/hyperlink" Target="http://www.3gpp.org/ftp/TSG_SA/WG3_Security/TSGS3_LI/2018_69_NewportBeach/Docs/S3i180108.zip" TargetMode="External"/><Relationship Id="rId26" Type="http://schemas.openxmlformats.org/officeDocument/2006/relationships/hyperlink" Target="http://www.3gpp.org/ftp/TSG_SA/WG3_Security/TSGS3_LI/2018_69_NewportBeach/Docs/S3i180124.zip" TargetMode="External"/><Relationship Id="rId39" Type="http://schemas.openxmlformats.org/officeDocument/2006/relationships/hyperlink" Target="http://www.3gpp.org/ftp/TSG_SA/WG3_Security/TSGS3_LI/2018_69_NewportBeach/Docs/s3i180135.zip" TargetMode="External"/><Relationship Id="rId3" Type="http://schemas.openxmlformats.org/officeDocument/2006/relationships/settings" Target="settings.xml"/><Relationship Id="rId21" Type="http://schemas.openxmlformats.org/officeDocument/2006/relationships/hyperlink" Target="http://www.3gpp.org/ftp/TSG_SA/WG3_Security/TSGS3_LI/2018_69_NewportBeach/Docs/S3i180111.zip" TargetMode="External"/><Relationship Id="rId34" Type="http://schemas.openxmlformats.org/officeDocument/2006/relationships/hyperlink" Target="http://www.3gpp.org/ftp/TSG_SA/WG3_Security/TSGS3_LI/2018_69_NewportBeach/Docs/S3i180118.zip" TargetMode="External"/><Relationship Id="rId42" Type="http://schemas.openxmlformats.org/officeDocument/2006/relationships/hyperlink" Target="http://www.3gpp.org/ftp/TSG_SA/WG3_Security/TSGS3_LI/2018_69_NewportBeach/Docs/s3i180134.zip"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hyperlink" Target="http://www.3gpp.org/ftp/TSG_SA/WG3_Security/TSGS3_LI/2018_69_NewportBeach/Docs/s3i180101.zip" TargetMode="External"/><Relationship Id="rId12" Type="http://schemas.openxmlformats.org/officeDocument/2006/relationships/hyperlink" Target="http://www.3gpp.org/ftp/TSG_SA/WG3_Security/TSGS3_LI/2018_69_NewportBeach/Docs/S3i180104.zip" TargetMode="External"/><Relationship Id="rId17" Type="http://schemas.openxmlformats.org/officeDocument/2006/relationships/hyperlink" Target="http://www.3gpp.org/ftp/TSG_SA/WG3_Security/TSGS3_LI/2018_69_NewportBeach/Docs/s3i180138.zip" TargetMode="External"/><Relationship Id="rId25" Type="http://schemas.openxmlformats.org/officeDocument/2006/relationships/hyperlink" Target="http://www.3gpp.org/ftp/TSG_SA/WG3_Security/TSGS3_LI/2018_69_NewportBeach/Docs/S3i180123.zip" TargetMode="External"/><Relationship Id="rId33" Type="http://schemas.openxmlformats.org/officeDocument/2006/relationships/hyperlink" Target="http://www.3gpp.org/ftp/TSG_SA/WG3_Security/TSGS3_LI/2018_69_NewportBeach/Docs/S3i180116.zip" TargetMode="External"/><Relationship Id="rId38" Type="http://schemas.openxmlformats.org/officeDocument/2006/relationships/hyperlink" Target="http://www.3gpp.org/ftp/TSG_SA/WG3_Security/TSGS3_LI/2018_69_NewportBeach/Docs/S3i180132.zip" TargetMode="External"/><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3gpp.org/ftp/TSG_SA/WG3_Security/TSGS3_LI/2018_69_NewportBeach/Docs/S3i180122.zip" TargetMode="External"/><Relationship Id="rId20" Type="http://schemas.openxmlformats.org/officeDocument/2006/relationships/hyperlink" Target="http://www.3gpp.org/ftp/TSG_SA/WG3_Security/TSGS3_LI/2018_69_NewportBeach/Docs/S3i180110.zip" TargetMode="External"/><Relationship Id="rId29" Type="http://schemas.openxmlformats.org/officeDocument/2006/relationships/hyperlink" Target="http://www.3gpp.org/ftp/TSG_SA/WG3_Security/TSGS3_LI/2018_69_NewportBeach/Docs/s3i180136.zip" TargetMode="External"/><Relationship Id="rId41" Type="http://schemas.openxmlformats.org/officeDocument/2006/relationships/hyperlink" Target="http://www.3gpp.org/ftp/TSG_SA/WG3_Security/TSGS3_LI/2018_69_NewportBeach/Docs/s3i180139.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8_69_NewportBeach/Docs/S3i180103.zip" TargetMode="External"/><Relationship Id="rId24" Type="http://schemas.openxmlformats.org/officeDocument/2006/relationships/hyperlink" Target="http://www.3gpp.org/ftp/TSG_SA/WG3_Security/TSGS3_LI/2018_69_NewportBeach/Docs/S3i180121.zip" TargetMode="External"/><Relationship Id="rId32" Type="http://schemas.openxmlformats.org/officeDocument/2006/relationships/hyperlink" Target="http://www.3gpp.org/ftp/TSG_SA/WG3_Security/TSGS3_LI/2018_69_NewportBeach/Docs/S3i180115.zip" TargetMode="External"/><Relationship Id="rId37" Type="http://schemas.openxmlformats.org/officeDocument/2006/relationships/hyperlink" Target="http://www.3gpp.org/ftp/TSG_SA/WG3_Security/TSGS3_LI/2018_69_NewportBeach/Docs/S3i180130.zip" TargetMode="External"/><Relationship Id="rId40" Type="http://schemas.openxmlformats.org/officeDocument/2006/relationships/hyperlink" Target="http://www.3gpp.org/ftp/TSG_SA/WG3_Security/TSGS3_LI/2018_69_NewportBeach/Docs/s3i180137.zip" TargetMode="External"/><Relationship Id="rId45" Type="http://schemas.openxmlformats.org/officeDocument/2006/relationships/hyperlink" Target="http://www.3gpp.org/ftp/TSG_SA/WG3_Security/TSGS3_LI/2018_69_NewportBeach/Docs/S3i180128.zip"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3gpp.org/ftp/TSG_SA/WG3_Security/TSGS3_LI/2018_69_NewportBeach/Docs/S3i180120.zip" TargetMode="External"/><Relationship Id="rId23" Type="http://schemas.openxmlformats.org/officeDocument/2006/relationships/hyperlink" Target="http://www.3gpp.org/ftp/TSG_SA/WG3_Security/TSGS3_LI/2018_69_NewportBeach/Docs/S3i180113.zip" TargetMode="External"/><Relationship Id="rId28" Type="http://schemas.openxmlformats.org/officeDocument/2006/relationships/hyperlink" Target="http://www.3gpp.org/ftp/TSG_SA/WG3_Security/TSGS3_LI/2018_69_NewportBeach/Docs/S3i180133.zip" TargetMode="External"/><Relationship Id="rId36" Type="http://schemas.openxmlformats.org/officeDocument/2006/relationships/hyperlink" Target="http://www.3gpp.org/ftp/TSG_SA/WG3_Security/TSGS3_LI/2018_69_NewportBeach/Docs/S3i180129.zip" TargetMode="External"/><Relationship Id="rId49" Type="http://schemas.openxmlformats.org/officeDocument/2006/relationships/footer" Target="footer2.xml"/><Relationship Id="rId10" Type="http://schemas.openxmlformats.org/officeDocument/2006/relationships/hyperlink" Target="http://www.3gpp.org/ftp/TSG_SA/WG3_Security/TSGS3_LI/2018_69_NewportBeach/Docs/S3i180127.zip" TargetMode="External"/><Relationship Id="rId19" Type="http://schemas.openxmlformats.org/officeDocument/2006/relationships/hyperlink" Target="http://www.3gpp.org/ftp/TSG_SA/WG3_Security/TSGS3_LI/2018_69_NewportBeach/Docs/S3i180109.zip" TargetMode="External"/><Relationship Id="rId31" Type="http://schemas.openxmlformats.org/officeDocument/2006/relationships/hyperlink" Target="http://www.3gpp.org/ftp/TSG_SA/WG3_Security/TSGS3_LI/2018_69_NewportBeach/Docs/S3i180114.zip" TargetMode="External"/><Relationship Id="rId44" Type="http://schemas.openxmlformats.org/officeDocument/2006/relationships/hyperlink" Target="http://www.3gpp.org/ftp/TSG_SA/WG3_Security/TSGS3_LI/2018_69_NewportBeach/Docs/S3i180119.zip"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TSG_SA/WG3_Security/TSGS3_LI/2018_69_NewportBeach/Docs/s3i180106.zip" TargetMode="External"/><Relationship Id="rId14" Type="http://schemas.openxmlformats.org/officeDocument/2006/relationships/hyperlink" Target="http://www.3gpp.org/ftp/TSG_SA/WG3_Security/TSGS3_LI/2018_69_NewportBeach/Docs/s3i180126.zip" TargetMode="External"/><Relationship Id="rId22" Type="http://schemas.openxmlformats.org/officeDocument/2006/relationships/hyperlink" Target="http://www.3gpp.org/ftp/TSG_SA/WG3_Security/TSGS3_LI/2018_69_NewportBeach/Docs/S3i180112.zip" TargetMode="External"/><Relationship Id="rId27" Type="http://schemas.openxmlformats.org/officeDocument/2006/relationships/hyperlink" Target="http://www.3gpp.org/ftp/TSG_SA/WG3_Security/TSGS3_LI/2018_69_NewportBeach/Docs/S3i180131.zip" TargetMode="External"/><Relationship Id="rId30" Type="http://schemas.openxmlformats.org/officeDocument/2006/relationships/hyperlink" Target="http://www.3gpp.org/ftp/TSG_SA/WG3_Security/TSGS3_LI/2018_69_NewportBeach/Docs/S3i180117.zip" TargetMode="External"/><Relationship Id="rId35" Type="http://schemas.openxmlformats.org/officeDocument/2006/relationships/hyperlink" Target="http://www.3gpp.org/ftp/TSG_SA/WG3_Security/TSGS3_LI/2018_69_NewportBeach/Docs/S3i180125.zip" TargetMode="External"/><Relationship Id="rId43" Type="http://schemas.openxmlformats.org/officeDocument/2006/relationships/hyperlink" Target="http://www.3gpp.org/ftp/TSG_SA/WG3_Security/TSGS3_LI/2018_69_NewportBeach/Docs/s3i180107.zip" TargetMode="External"/><Relationship Id="rId48" Type="http://schemas.openxmlformats.org/officeDocument/2006/relationships/footer" Target="footer1.xml"/><Relationship Id="rId8" Type="http://schemas.openxmlformats.org/officeDocument/2006/relationships/hyperlink" Target="http://www.3gpp.org/ftp/TSG_SA/WG3_Security/TSGS3_LI/2018_69_NewportBeach/Docs/s3i180140.zip" TargetMode="External"/><Relationship Id="rId5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12121</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2018-04-10T16:00:00Z</dcterms:created>
  <dcterms:modified xsi:type="dcterms:W3CDTF">2018-04-10T16:02:00Z</dcterms:modified>
</cp:coreProperties>
</file>